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FC0" w:rsidRPr="00214CF8" w:rsidRDefault="00AF3FC0" w:rsidP="004004C3">
      <w:pPr>
        <w:jc w:val="center"/>
        <w:rPr>
          <w:rFonts w:ascii="Arial" w:hAnsi="Arial" w:cs="Arial"/>
          <w:sz w:val="22"/>
          <w:szCs w:val="22"/>
        </w:rPr>
      </w:pPr>
    </w:p>
    <w:p w:rsidR="000336CC" w:rsidRPr="00214CF8" w:rsidRDefault="000336CC" w:rsidP="000336CC">
      <w:pPr>
        <w:jc w:val="both"/>
        <w:rPr>
          <w:rFonts w:ascii="Arial" w:hAnsi="Arial" w:cs="Arial"/>
          <w:sz w:val="22"/>
          <w:szCs w:val="22"/>
        </w:rPr>
      </w:pPr>
    </w:p>
    <w:p w:rsidR="00AF3FC0" w:rsidRPr="00214CF8" w:rsidRDefault="00AF3FC0" w:rsidP="00AF3FC0">
      <w:pPr>
        <w:snapToGrid w:val="0"/>
        <w:jc w:val="center"/>
        <w:rPr>
          <w:rFonts w:ascii="Arial" w:hAnsi="Arial" w:cs="Arial"/>
        </w:rPr>
      </w:pPr>
      <w:r w:rsidRPr="00214CF8">
        <w:rPr>
          <w:rFonts w:ascii="Arial" w:hAnsi="Arial" w:cs="Arial"/>
          <w:b/>
          <w:bCs/>
          <w:sz w:val="28"/>
          <w:szCs w:val="28"/>
        </w:rPr>
        <w:t xml:space="preserve">PROJEKT </w:t>
      </w:r>
      <w:r>
        <w:rPr>
          <w:rFonts w:ascii="Arial" w:hAnsi="Arial" w:cs="Arial"/>
          <w:b/>
          <w:bCs/>
          <w:sz w:val="28"/>
          <w:szCs w:val="28"/>
        </w:rPr>
        <w:t>ROZBIÓREK</w:t>
      </w:r>
    </w:p>
    <w:tbl>
      <w:tblPr>
        <w:tblW w:w="9675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425"/>
        <w:gridCol w:w="2551"/>
        <w:gridCol w:w="1418"/>
        <w:gridCol w:w="1417"/>
        <w:gridCol w:w="1170"/>
      </w:tblGrid>
      <w:tr w:rsidR="00AF3FC0" w:rsidRPr="00214CF8" w:rsidTr="00AF3FC0">
        <w:trPr>
          <w:trHeight w:val="499"/>
        </w:trPr>
        <w:tc>
          <w:tcPr>
            <w:tcW w:w="269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FC0" w:rsidRPr="00384EE4" w:rsidRDefault="00AF3FC0" w:rsidP="00AF3FC0">
            <w:pPr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INWESTOR</w:t>
            </w:r>
          </w:p>
        </w:tc>
        <w:tc>
          <w:tcPr>
            <w:tcW w:w="698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Baranów, Baranów 64-604  ul. Rynek 21</w:t>
            </w:r>
          </w:p>
        </w:tc>
      </w:tr>
      <w:tr w:rsidR="00AF3FC0" w:rsidRPr="00214CF8" w:rsidTr="00AF3FC0">
        <w:trPr>
          <w:trHeight w:val="1257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snapToGrid w:val="0"/>
              <w:rPr>
                <w:rFonts w:ascii="Arial" w:hAnsi="Arial" w:cs="Arial"/>
              </w:rPr>
            </w:pPr>
          </w:p>
          <w:p w:rsidR="00AF3FC0" w:rsidRPr="00214CF8" w:rsidRDefault="00AF3FC0" w:rsidP="00AF3FC0">
            <w:pPr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NAZWA ZAMIERZENIA</w:t>
            </w:r>
          </w:p>
          <w:p w:rsidR="00AF3FC0" w:rsidRPr="00214CF8" w:rsidRDefault="00AF3FC0" w:rsidP="00AF3FC0">
            <w:pPr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BUDOWLANEGO</w:t>
            </w:r>
          </w:p>
          <w:p w:rsidR="00AF3FC0" w:rsidRPr="00214CF8" w:rsidRDefault="00AF3FC0" w:rsidP="00AF3FC0">
            <w:pPr>
              <w:rPr>
                <w:rFonts w:ascii="Arial" w:hAnsi="Arial" w:cs="Arial"/>
              </w:rPr>
            </w:pPr>
          </w:p>
        </w:tc>
        <w:tc>
          <w:tcPr>
            <w:tcW w:w="6981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budynku Domu Ludowego składającego się z ośrodka zdrowia,biblioteki, sali bankietowej z pełnym węzłem kuchenno-sanitarnym, KGW i OSP wraz z rozbiórką istniejącego budynku z zagospodarowaniem terenu i niezbędną infrastrukturą techniczną</w:t>
            </w:r>
          </w:p>
        </w:tc>
      </w:tr>
      <w:tr w:rsidR="00AF3FC0" w:rsidRPr="00214CF8" w:rsidTr="00AF3FC0">
        <w:trPr>
          <w:trHeight w:val="75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ADRES I KATEGORIA</w:t>
            </w:r>
          </w:p>
          <w:p w:rsidR="00AF3FC0" w:rsidRPr="00384EE4" w:rsidRDefault="00AF3FC0" w:rsidP="00AF3FC0">
            <w:pPr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OBIEKTU BUDOWLANEGO</w:t>
            </w:r>
          </w:p>
        </w:tc>
        <w:tc>
          <w:tcPr>
            <w:tcW w:w="6981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dz. nr 705/4</w:t>
            </w:r>
            <w:r w:rsidRPr="002855DE">
              <w:rPr>
                <w:rFonts w:ascii="Arial" w:hAnsi="Arial" w:cs="Arial"/>
              </w:rPr>
              <w:t xml:space="preserve">, obręb </w:t>
            </w:r>
            <w:r>
              <w:rPr>
                <w:rFonts w:ascii="Arial" w:hAnsi="Arial" w:cs="Arial"/>
              </w:rPr>
              <w:t>300801_2</w:t>
            </w:r>
            <w:r w:rsidRPr="002855DE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Mroczeń </w:t>
            </w:r>
            <w:r w:rsidRPr="002855D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Gmina Baranów</w:t>
            </w:r>
          </w:p>
          <w:p w:rsidR="00AF3FC0" w:rsidRPr="00214CF8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</w:rPr>
              <w:t xml:space="preserve"> </w:t>
            </w:r>
            <w:r w:rsidRPr="00DE7B5E">
              <w:rPr>
                <w:rFonts w:ascii="Arial" w:hAnsi="Arial" w:cs="Arial"/>
                <w:bCs/>
              </w:rPr>
              <w:t xml:space="preserve">Kategoria obiektu budowlanego: </w:t>
            </w:r>
            <w:r w:rsidRPr="00DC364E">
              <w:rPr>
                <w:rFonts w:ascii="Arial" w:hAnsi="Arial" w:cs="Arial"/>
                <w:bCs/>
              </w:rPr>
              <w:t>IX,</w:t>
            </w:r>
            <w:r w:rsidR="00DC364E" w:rsidRPr="00DC364E">
              <w:rPr>
                <w:rFonts w:ascii="Arial" w:hAnsi="Arial" w:cs="Arial"/>
                <w:bCs/>
              </w:rPr>
              <w:t>XI,</w:t>
            </w:r>
            <w:r w:rsidRPr="00DC364E">
              <w:rPr>
                <w:rFonts w:ascii="Arial" w:hAnsi="Arial" w:cs="Arial"/>
                <w:bCs/>
              </w:rPr>
              <w:t xml:space="preserve"> </w:t>
            </w:r>
            <w:r w:rsidR="00DC364E">
              <w:rPr>
                <w:rFonts w:ascii="Arial" w:hAnsi="Arial" w:cs="Arial"/>
                <w:bCs/>
              </w:rPr>
              <w:t>XVII</w:t>
            </w:r>
          </w:p>
        </w:tc>
      </w:tr>
      <w:tr w:rsidR="00AF3FC0" w:rsidRPr="00214CF8" w:rsidTr="00AF3FC0">
        <w:trPr>
          <w:trHeight w:val="74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snapToGrid w:val="0"/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POZOSTAŁE DANE</w:t>
            </w:r>
          </w:p>
          <w:p w:rsidR="00AF3FC0" w:rsidRPr="00214CF8" w:rsidRDefault="00AF3FC0" w:rsidP="00AF3FC0">
            <w:pPr>
              <w:snapToGrid w:val="0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/>
              </w:rPr>
              <w:t>ADRESOWE</w:t>
            </w:r>
          </w:p>
        </w:tc>
        <w:tc>
          <w:tcPr>
            <w:tcW w:w="6981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F3FC0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</w:rPr>
              <w:t>Jednostka ewidencyjna:</w:t>
            </w:r>
            <w:r w:rsidRPr="00214CF8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</w:rPr>
              <w:t>300801_2</w:t>
            </w:r>
          </w:p>
          <w:p w:rsidR="00AF3FC0" w:rsidRPr="00214CF8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color w:val="000000"/>
              </w:rPr>
              <w:t xml:space="preserve"> Obręb:</w:t>
            </w:r>
            <w:r w:rsidRPr="00214CF8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</w:rPr>
              <w:t>0006</w:t>
            </w:r>
          </w:p>
          <w:p w:rsidR="00AF3FC0" w:rsidRPr="00384EE4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color w:val="000000"/>
              </w:rPr>
              <w:t xml:space="preserve"> Nr ewidencyjny działki: </w:t>
            </w:r>
            <w:r>
              <w:rPr>
                <w:rFonts w:ascii="Arial" w:hAnsi="Arial" w:cs="Arial"/>
                <w:bCs/>
                <w:color w:val="000000"/>
              </w:rPr>
              <w:t>705/4</w:t>
            </w:r>
          </w:p>
        </w:tc>
      </w:tr>
      <w:tr w:rsidR="00AF3FC0" w:rsidRPr="00214CF8" w:rsidTr="00AF3FC0">
        <w:trPr>
          <w:trHeight w:val="86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snapToGrid w:val="0"/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SPIS ZAWARTOŚCI</w:t>
            </w:r>
          </w:p>
          <w:p w:rsidR="00AF3FC0" w:rsidRPr="00214CF8" w:rsidRDefault="00AF3FC0" w:rsidP="00AF3FC0">
            <w:pPr>
              <w:snapToGrid w:val="0"/>
              <w:rPr>
                <w:rFonts w:ascii="Arial" w:hAnsi="Arial" w:cs="Arial"/>
                <w:b/>
              </w:rPr>
            </w:pPr>
            <w:r w:rsidRPr="00214CF8">
              <w:rPr>
                <w:rFonts w:ascii="Arial" w:hAnsi="Arial" w:cs="Arial"/>
                <w:b/>
              </w:rPr>
              <w:t>- ELEMENTY:</w:t>
            </w:r>
          </w:p>
          <w:p w:rsidR="00AF3FC0" w:rsidRPr="00384EE4" w:rsidRDefault="00AF3FC0" w:rsidP="00AF3FC0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6981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F3FC0" w:rsidRPr="00214CF8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</w:rPr>
              <w:t xml:space="preserve">1. </w:t>
            </w:r>
            <w:r w:rsidRPr="00214CF8">
              <w:rPr>
                <w:rFonts w:ascii="Arial" w:hAnsi="Arial" w:cs="Arial"/>
                <w:bCs/>
                <w:color w:val="000000"/>
              </w:rPr>
              <w:t xml:space="preserve"> Projekt zagospodarowania działki lub terenu.</w:t>
            </w:r>
          </w:p>
          <w:p w:rsidR="00AF3FC0" w:rsidRPr="00214CF8" w:rsidRDefault="00AF3FC0" w:rsidP="00AF3FC0">
            <w:pPr>
              <w:rPr>
                <w:rFonts w:ascii="Arial" w:hAnsi="Arial" w:cs="Arial"/>
                <w:bCs/>
              </w:rPr>
            </w:pPr>
            <w:r w:rsidRPr="00214CF8">
              <w:rPr>
                <w:rFonts w:ascii="Arial" w:hAnsi="Arial" w:cs="Arial"/>
                <w:bCs/>
              </w:rPr>
              <w:t>2.  Projekt architektoniczno-budowlany.</w:t>
            </w:r>
          </w:p>
          <w:p w:rsidR="00AF3FC0" w:rsidRPr="00214CF8" w:rsidRDefault="00AF3FC0" w:rsidP="00AF3FC0">
            <w:pPr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</w:rPr>
              <w:t>3.  Opinie, uzgodnienia, pozwolenia i inne dokumenty.</w:t>
            </w:r>
          </w:p>
        </w:tc>
      </w:tr>
      <w:tr w:rsidR="00AF3FC0" w:rsidRPr="00214CF8" w:rsidTr="00AF3FC0">
        <w:trPr>
          <w:trHeight w:val="887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ZESPÓŁ AUTORSKI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pStyle w:val="Heading3"/>
              <w:numPr>
                <w:ilvl w:val="0"/>
                <w:numId w:val="0"/>
              </w:numPr>
              <w:snapToGrid w:val="0"/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IMIĘ I NAZWISKO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SPECJALNOŚĆ I NUMER</w:t>
            </w:r>
          </w:p>
          <w:p w:rsidR="00AF3FC0" w:rsidRPr="00214CF8" w:rsidRDefault="00AF3FC0" w:rsidP="00AF3FC0">
            <w:pPr>
              <w:pStyle w:val="Heading4"/>
              <w:tabs>
                <w:tab w:val="left" w:pos="0"/>
              </w:tabs>
              <w:jc w:val="center"/>
              <w:rPr>
                <w:rFonts w:ascii="Arial" w:hAnsi="Arial" w:cs="Arial"/>
                <w:sz w:val="18"/>
              </w:rPr>
            </w:pPr>
            <w:r w:rsidRPr="00214CF8">
              <w:rPr>
                <w:rFonts w:ascii="Arial" w:hAnsi="Arial" w:cs="Arial"/>
                <w:sz w:val="18"/>
              </w:rPr>
              <w:t>UPRAWNIEŃ BUDOWLANYCH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pStyle w:val="Heading5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ZAKRES OPRACOWANIA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pStyle w:val="Heading5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DATA</w:t>
            </w:r>
          </w:p>
          <w:p w:rsidR="00AF3FC0" w:rsidRPr="00214CF8" w:rsidRDefault="00AF3FC0" w:rsidP="00AF3FC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OPRACOWANIA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:rsidR="00AF3FC0" w:rsidRPr="00214CF8" w:rsidRDefault="00AF3FC0" w:rsidP="00AF3FC0">
            <w:pPr>
              <w:pStyle w:val="Heading5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</w:rPr>
            </w:pPr>
            <w:r w:rsidRPr="00214CF8">
              <w:rPr>
                <w:rFonts w:ascii="Arial" w:hAnsi="Arial" w:cs="Arial"/>
                <w:b/>
                <w:sz w:val="18"/>
              </w:rPr>
              <w:t>PODPIS</w:t>
            </w:r>
          </w:p>
        </w:tc>
      </w:tr>
      <w:tr w:rsidR="006C4E46" w:rsidRPr="00214CF8" w:rsidTr="00AF3FC0">
        <w:trPr>
          <w:trHeight w:val="807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>Projektant</w:t>
            </w:r>
          </w:p>
          <w:p w:rsidR="006C4E46" w:rsidRPr="00384EE4" w:rsidRDefault="006C4E46" w:rsidP="00E45C7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 mgr inż.</w:t>
            </w: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Tomasz Łuczak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do projektowania bez ograniczeń w specjalności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konstrukcyjnej</w:t>
            </w:r>
            <w:r>
              <w:rPr>
                <w:rFonts w:ascii="Arial" w:hAnsi="Arial" w:cs="Arial"/>
              </w:rPr>
              <w:t xml:space="preserve"> 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upr. proj. nr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ZAP/0010/POOK/03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      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Konstrukcja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07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>.202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>r.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E46" w:rsidRPr="00214CF8" w:rsidTr="00AF3FC0">
        <w:trPr>
          <w:trHeight w:val="89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Sprawdzający</w:t>
            </w:r>
          </w:p>
          <w:p w:rsidR="006C4E46" w:rsidRPr="00384EE4" w:rsidRDefault="006C4E46" w:rsidP="00E45C7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 mgr inż.</w:t>
            </w:r>
          </w:p>
          <w:p w:rsidR="006C4E46" w:rsidRPr="00214CF8" w:rsidRDefault="006C4E46" w:rsidP="00E45C76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Marek Fert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do projektowania bez ograniczeń w specjalności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konstrukcyjnej</w:t>
            </w:r>
          </w:p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upr. proj. nr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116/SZ/2002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Konstrukcja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07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>.202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214CF8">
              <w:rPr>
                <w:rFonts w:ascii="Arial" w:hAnsi="Arial" w:cs="Arial"/>
                <w:bCs/>
                <w:sz w:val="18"/>
                <w:szCs w:val="18"/>
              </w:rPr>
              <w:t>r.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C4E46" w:rsidRPr="00214CF8" w:rsidRDefault="006C4E46" w:rsidP="00E45C7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F3FC0" w:rsidRDefault="00AF3FC0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</w:p>
    <w:p w:rsidR="006C4E46" w:rsidRDefault="006C4E46" w:rsidP="00AF3FC0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F3FC0" w:rsidRPr="00214CF8" w:rsidRDefault="00AF3FC0" w:rsidP="00AF3FC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LIPIEC </w:t>
      </w:r>
      <w:r w:rsidRPr="00214CF8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4</w:t>
      </w:r>
    </w:p>
    <w:p w:rsidR="000336CC" w:rsidRPr="00214CF8" w:rsidRDefault="000336CC" w:rsidP="000336CC">
      <w:pPr>
        <w:jc w:val="both"/>
        <w:rPr>
          <w:rFonts w:ascii="Arial" w:hAnsi="Arial" w:cs="Arial"/>
          <w:sz w:val="22"/>
          <w:szCs w:val="22"/>
        </w:rPr>
      </w:pPr>
    </w:p>
    <w:p w:rsidR="004067BB" w:rsidRPr="003659A2" w:rsidRDefault="004067BB" w:rsidP="000336CC">
      <w:pPr>
        <w:rPr>
          <w:rFonts w:ascii="Arial" w:hAnsi="Arial" w:cs="Arial"/>
          <w:color w:val="FF0000"/>
        </w:rPr>
      </w:pPr>
    </w:p>
    <w:sectPr w:rsidR="004067BB" w:rsidRPr="003659A2" w:rsidSect="00387ADF">
      <w:headerReference w:type="default" r:id="rId9"/>
      <w:footerReference w:type="default" r:id="rId10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FC0" w:rsidRDefault="00AF3FC0" w:rsidP="00387ADF">
      <w:r>
        <w:separator/>
      </w:r>
    </w:p>
  </w:endnote>
  <w:endnote w:type="continuationSeparator" w:id="0">
    <w:p w:rsidR="00AF3FC0" w:rsidRDefault="00AF3FC0" w:rsidP="0038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panose1 w:val="00000000000000000000"/>
    <w:charset w:val="02"/>
    <w:family w:val="auto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FC0" w:rsidRPr="00904CCD" w:rsidRDefault="00AF3FC0" w:rsidP="007952C5">
    <w:pPr>
      <w:pStyle w:val="Footer"/>
      <w:rPr>
        <w:rFonts w:ascii="Century Gothic" w:hAnsi="Century Gothic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BDD308F" wp14:editId="2F9CA369">
          <wp:simplePos x="0" y="0"/>
          <wp:positionH relativeFrom="column">
            <wp:posOffset>1450340</wp:posOffset>
          </wp:positionH>
          <wp:positionV relativeFrom="paragraph">
            <wp:posOffset>-433070</wp:posOffset>
          </wp:positionV>
          <wp:extent cx="2801620" cy="778510"/>
          <wp:effectExtent l="19050" t="0" r="0" b="0"/>
          <wp:wrapNone/>
          <wp:docPr id="4" name="Obraz 4" descr="90x50_podwój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90x50_podwój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8226" b="24194"/>
                  <a:stretch>
                    <a:fillRect/>
                  </a:stretch>
                </pic:blipFill>
                <pic:spPr bwMode="auto">
                  <a:xfrm>
                    <a:off x="0" y="0"/>
                    <a:ext cx="2801620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-556260</wp:posOffset>
              </wp:positionV>
              <wp:extent cx="5740400" cy="0"/>
              <wp:effectExtent l="7620" t="5715" r="5080" b="13335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04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.85pt;margin-top:-43.8pt;width:45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foR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"/>
          </w:pict>
        </mc:Fallback>
      </mc:AlternateContent>
    </w:r>
    <w:r>
      <w:rPr>
        <w:rFonts w:ascii="Century Gothic" w:hAnsi="Century Gothic"/>
        <w:sz w:val="16"/>
        <w:szCs w:val="16"/>
      </w:rPr>
      <w:tab/>
      <w:t xml:space="preserve"> </w:t>
    </w:r>
  </w:p>
  <w:p w:rsidR="00AF3FC0" w:rsidRPr="00904CCD" w:rsidRDefault="00AF3FC0">
    <w:pPr>
      <w:pStyle w:val="Footer"/>
      <w:rPr>
        <w:rFonts w:ascii="Century Gothic" w:hAnsi="Century Gothic"/>
        <w:sz w:val="16"/>
        <w:szCs w:val="16"/>
      </w:rPr>
    </w:pPr>
    <w:r w:rsidRPr="00904CCD">
      <w:rPr>
        <w:rFonts w:ascii="Century Gothic" w:hAnsi="Century Gothic"/>
        <w:sz w:val="16"/>
        <w:szCs w:val="16"/>
      </w:rPr>
      <w:tab/>
    </w:r>
    <w:r w:rsidRPr="00904CCD">
      <w:rPr>
        <w:rFonts w:ascii="Century Gothic" w:hAnsi="Century Gothi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FC0" w:rsidRDefault="00AF3FC0" w:rsidP="00387ADF">
      <w:r>
        <w:separator/>
      </w:r>
    </w:p>
  </w:footnote>
  <w:footnote w:type="continuationSeparator" w:id="0">
    <w:p w:rsidR="00AF3FC0" w:rsidRDefault="00AF3FC0" w:rsidP="00387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FC0" w:rsidRPr="00F33DC6" w:rsidRDefault="00AF3FC0" w:rsidP="00387ADF">
    <w:pPr>
      <w:pStyle w:val="Header"/>
      <w:tabs>
        <w:tab w:val="left" w:pos="0"/>
      </w:tabs>
      <w:rPr>
        <w:rFonts w:ascii="Century Gothic" w:hAnsi="Century Gothic"/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379EFC2" wp14:editId="77EF8C10">
          <wp:simplePos x="0" y="0"/>
          <wp:positionH relativeFrom="column">
            <wp:posOffset>2012315</wp:posOffset>
          </wp:positionH>
          <wp:positionV relativeFrom="paragraph">
            <wp:posOffset>-432435</wp:posOffset>
          </wp:positionV>
          <wp:extent cx="1532255" cy="820420"/>
          <wp:effectExtent l="19050" t="0" r="0" b="0"/>
          <wp:wrapTight wrapText="bothSides">
            <wp:wrapPolygon edited="0">
              <wp:start x="-269" y="0"/>
              <wp:lineTo x="-269" y="21065"/>
              <wp:lineTo x="21484" y="21065"/>
              <wp:lineTo x="21484" y="0"/>
              <wp:lineTo x="-269" y="0"/>
            </wp:wrapPolygon>
          </wp:wrapTight>
          <wp:docPr id="1" name="Obraz 1" descr="90x50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x50_BA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7881" t="29906" r="27771" b="29430"/>
                  <a:stretch>
                    <a:fillRect/>
                  </a:stretch>
                </pic:blipFill>
                <pic:spPr bwMode="auto">
                  <a:xfrm>
                    <a:off x="0" y="0"/>
                    <a:ext cx="1532255" cy="820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</w:t>
    </w:r>
  </w:p>
  <w:p w:rsidR="00AF3FC0" w:rsidRPr="00F33DC6" w:rsidRDefault="00AF3FC0" w:rsidP="00387ADF">
    <w:pPr>
      <w:pStyle w:val="Header"/>
      <w:tabs>
        <w:tab w:val="left" w:pos="0"/>
      </w:tabs>
      <w:rPr>
        <w:rFonts w:ascii="Century Gothic" w:hAnsi="Century Gothic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19685</wp:posOffset>
              </wp:positionH>
              <wp:positionV relativeFrom="paragraph">
                <wp:posOffset>308610</wp:posOffset>
              </wp:positionV>
              <wp:extent cx="5740400" cy="0"/>
              <wp:effectExtent l="10160" t="13335" r="12065" b="5715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04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.55pt;margin-top:24.3pt;width:45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lV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kjGcwroCoSm1taJAe1at50fS7Q0pXHVEtj8FvJwO5WchI3qWEizNQZDd81gxiCODH&#10;WR0b2wdImAI6RklON0n40SMKH6ePeZqn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"/>
          </w:pict>
        </mc:Fallback>
      </mc:AlternateContent>
    </w:r>
    <w:r w:rsidRPr="00F33DC6">
      <w:rPr>
        <w:rFonts w:ascii="Century Gothic" w:hAnsi="Century Gothic"/>
        <w:sz w:val="20"/>
        <w:szCs w:val="20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790434B4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1F68577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5DC7F0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C36756F"/>
    <w:multiLevelType w:val="hybridMultilevel"/>
    <w:tmpl w:val="BE3CB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BE"/>
    <w:rsid w:val="00007899"/>
    <w:rsid w:val="000167E0"/>
    <w:rsid w:val="00026461"/>
    <w:rsid w:val="00026E1F"/>
    <w:rsid w:val="000336CC"/>
    <w:rsid w:val="0003428F"/>
    <w:rsid w:val="00090AC0"/>
    <w:rsid w:val="00091142"/>
    <w:rsid w:val="0009151C"/>
    <w:rsid w:val="0009777B"/>
    <w:rsid w:val="000A76B9"/>
    <w:rsid w:val="000E73A7"/>
    <w:rsid w:val="000F6EE6"/>
    <w:rsid w:val="000F7A7C"/>
    <w:rsid w:val="0010254D"/>
    <w:rsid w:val="00150C8C"/>
    <w:rsid w:val="00163638"/>
    <w:rsid w:val="00193D00"/>
    <w:rsid w:val="001A52BD"/>
    <w:rsid w:val="001C6EC5"/>
    <w:rsid w:val="001F2514"/>
    <w:rsid w:val="001F5082"/>
    <w:rsid w:val="00214CF8"/>
    <w:rsid w:val="002326EE"/>
    <w:rsid w:val="0024196F"/>
    <w:rsid w:val="00242000"/>
    <w:rsid w:val="00264EC0"/>
    <w:rsid w:val="002700CE"/>
    <w:rsid w:val="002731FA"/>
    <w:rsid w:val="002855DE"/>
    <w:rsid w:val="0029046E"/>
    <w:rsid w:val="00295D10"/>
    <w:rsid w:val="002A118A"/>
    <w:rsid w:val="002A357D"/>
    <w:rsid w:val="002A3A43"/>
    <w:rsid w:val="002A5620"/>
    <w:rsid w:val="002C5CB8"/>
    <w:rsid w:val="002D3DD0"/>
    <w:rsid w:val="002E4038"/>
    <w:rsid w:val="002F285E"/>
    <w:rsid w:val="00300553"/>
    <w:rsid w:val="00301470"/>
    <w:rsid w:val="00315554"/>
    <w:rsid w:val="00316F90"/>
    <w:rsid w:val="00347801"/>
    <w:rsid w:val="00350E98"/>
    <w:rsid w:val="00350F60"/>
    <w:rsid w:val="0035535B"/>
    <w:rsid w:val="003659A2"/>
    <w:rsid w:val="00381193"/>
    <w:rsid w:val="00384EE4"/>
    <w:rsid w:val="00387ADF"/>
    <w:rsid w:val="003A28A5"/>
    <w:rsid w:val="003B6ECB"/>
    <w:rsid w:val="003C5DBE"/>
    <w:rsid w:val="003E20E2"/>
    <w:rsid w:val="003F0DBD"/>
    <w:rsid w:val="003F380B"/>
    <w:rsid w:val="004004C3"/>
    <w:rsid w:val="004067BB"/>
    <w:rsid w:val="004141B5"/>
    <w:rsid w:val="0042016E"/>
    <w:rsid w:val="004453EC"/>
    <w:rsid w:val="00454769"/>
    <w:rsid w:val="004610DA"/>
    <w:rsid w:val="004649E9"/>
    <w:rsid w:val="00470F7F"/>
    <w:rsid w:val="00472C6D"/>
    <w:rsid w:val="00474ECC"/>
    <w:rsid w:val="00475B13"/>
    <w:rsid w:val="00490730"/>
    <w:rsid w:val="00497B50"/>
    <w:rsid w:val="004B181E"/>
    <w:rsid w:val="004C1C5A"/>
    <w:rsid w:val="004C277A"/>
    <w:rsid w:val="004C4960"/>
    <w:rsid w:val="004C783F"/>
    <w:rsid w:val="004D095B"/>
    <w:rsid w:val="004E25F4"/>
    <w:rsid w:val="004F22D0"/>
    <w:rsid w:val="00504D03"/>
    <w:rsid w:val="00510FFD"/>
    <w:rsid w:val="00523A51"/>
    <w:rsid w:val="00525957"/>
    <w:rsid w:val="00534348"/>
    <w:rsid w:val="00542930"/>
    <w:rsid w:val="005728EF"/>
    <w:rsid w:val="00572B92"/>
    <w:rsid w:val="00581383"/>
    <w:rsid w:val="00592036"/>
    <w:rsid w:val="005E4FB1"/>
    <w:rsid w:val="005F5E71"/>
    <w:rsid w:val="00607E24"/>
    <w:rsid w:val="00617ABF"/>
    <w:rsid w:val="00654010"/>
    <w:rsid w:val="0065675F"/>
    <w:rsid w:val="006B25BE"/>
    <w:rsid w:val="006B3188"/>
    <w:rsid w:val="006B7D04"/>
    <w:rsid w:val="006C4E46"/>
    <w:rsid w:val="006C5A46"/>
    <w:rsid w:val="006D73B9"/>
    <w:rsid w:val="006F73DC"/>
    <w:rsid w:val="00702849"/>
    <w:rsid w:val="007102EB"/>
    <w:rsid w:val="007373DA"/>
    <w:rsid w:val="00740FAA"/>
    <w:rsid w:val="007528B6"/>
    <w:rsid w:val="00754B2B"/>
    <w:rsid w:val="007658EA"/>
    <w:rsid w:val="00765C8F"/>
    <w:rsid w:val="00766C6B"/>
    <w:rsid w:val="007672CD"/>
    <w:rsid w:val="007703C1"/>
    <w:rsid w:val="00774EAF"/>
    <w:rsid w:val="00780168"/>
    <w:rsid w:val="00792906"/>
    <w:rsid w:val="007952C5"/>
    <w:rsid w:val="007965EC"/>
    <w:rsid w:val="007A2D30"/>
    <w:rsid w:val="007A6659"/>
    <w:rsid w:val="007D70EE"/>
    <w:rsid w:val="007E2A07"/>
    <w:rsid w:val="007E2DEB"/>
    <w:rsid w:val="007F26C9"/>
    <w:rsid w:val="0081183B"/>
    <w:rsid w:val="008141BE"/>
    <w:rsid w:val="008238F1"/>
    <w:rsid w:val="00825F9F"/>
    <w:rsid w:val="008315F6"/>
    <w:rsid w:val="00866059"/>
    <w:rsid w:val="008813B8"/>
    <w:rsid w:val="0089109A"/>
    <w:rsid w:val="00891428"/>
    <w:rsid w:val="00897755"/>
    <w:rsid w:val="008C4572"/>
    <w:rsid w:val="008F2EBD"/>
    <w:rsid w:val="00904CCD"/>
    <w:rsid w:val="00915D84"/>
    <w:rsid w:val="00931C9D"/>
    <w:rsid w:val="009443EF"/>
    <w:rsid w:val="00965C30"/>
    <w:rsid w:val="00983861"/>
    <w:rsid w:val="009C2092"/>
    <w:rsid w:val="009D6C0F"/>
    <w:rsid w:val="00A23A17"/>
    <w:rsid w:val="00A31493"/>
    <w:rsid w:val="00A567A3"/>
    <w:rsid w:val="00A66882"/>
    <w:rsid w:val="00A74C26"/>
    <w:rsid w:val="00A8069D"/>
    <w:rsid w:val="00A8208A"/>
    <w:rsid w:val="00A83712"/>
    <w:rsid w:val="00A91D37"/>
    <w:rsid w:val="00A95AD2"/>
    <w:rsid w:val="00A96C20"/>
    <w:rsid w:val="00A97453"/>
    <w:rsid w:val="00AB42DB"/>
    <w:rsid w:val="00AB4645"/>
    <w:rsid w:val="00AC67B6"/>
    <w:rsid w:val="00AC7250"/>
    <w:rsid w:val="00AD1A16"/>
    <w:rsid w:val="00AD1D49"/>
    <w:rsid w:val="00AD2966"/>
    <w:rsid w:val="00AE3A54"/>
    <w:rsid w:val="00AF2AFC"/>
    <w:rsid w:val="00AF3FC0"/>
    <w:rsid w:val="00B07DC7"/>
    <w:rsid w:val="00B1630B"/>
    <w:rsid w:val="00B17083"/>
    <w:rsid w:val="00B20BF1"/>
    <w:rsid w:val="00B20F5F"/>
    <w:rsid w:val="00B33102"/>
    <w:rsid w:val="00B42BF5"/>
    <w:rsid w:val="00B4435D"/>
    <w:rsid w:val="00B57FF2"/>
    <w:rsid w:val="00B86F76"/>
    <w:rsid w:val="00BA4DB2"/>
    <w:rsid w:val="00BD3FDC"/>
    <w:rsid w:val="00BE0805"/>
    <w:rsid w:val="00BE47C6"/>
    <w:rsid w:val="00C002CA"/>
    <w:rsid w:val="00C070E1"/>
    <w:rsid w:val="00C37A5A"/>
    <w:rsid w:val="00C45650"/>
    <w:rsid w:val="00C80519"/>
    <w:rsid w:val="00CA6DE8"/>
    <w:rsid w:val="00CB3281"/>
    <w:rsid w:val="00CC4F6A"/>
    <w:rsid w:val="00CE1275"/>
    <w:rsid w:val="00D02A88"/>
    <w:rsid w:val="00D22C89"/>
    <w:rsid w:val="00D25486"/>
    <w:rsid w:val="00D32AC0"/>
    <w:rsid w:val="00D45644"/>
    <w:rsid w:val="00D65072"/>
    <w:rsid w:val="00D65E3A"/>
    <w:rsid w:val="00DA1CB8"/>
    <w:rsid w:val="00DB34D0"/>
    <w:rsid w:val="00DC14CD"/>
    <w:rsid w:val="00DC364E"/>
    <w:rsid w:val="00DD2F5F"/>
    <w:rsid w:val="00DD5794"/>
    <w:rsid w:val="00DE7B5E"/>
    <w:rsid w:val="00DF2935"/>
    <w:rsid w:val="00E06764"/>
    <w:rsid w:val="00E525EA"/>
    <w:rsid w:val="00E53FDE"/>
    <w:rsid w:val="00E84995"/>
    <w:rsid w:val="00E904C0"/>
    <w:rsid w:val="00EA08DF"/>
    <w:rsid w:val="00EA3D18"/>
    <w:rsid w:val="00EA75E6"/>
    <w:rsid w:val="00EB1197"/>
    <w:rsid w:val="00EB3FB7"/>
    <w:rsid w:val="00EE037E"/>
    <w:rsid w:val="00EF1867"/>
    <w:rsid w:val="00EF622F"/>
    <w:rsid w:val="00F03E45"/>
    <w:rsid w:val="00F05F77"/>
    <w:rsid w:val="00F06462"/>
    <w:rsid w:val="00F066CE"/>
    <w:rsid w:val="00F33DC6"/>
    <w:rsid w:val="00F367FF"/>
    <w:rsid w:val="00F73D72"/>
    <w:rsid w:val="00F84E8B"/>
    <w:rsid w:val="00F879EC"/>
    <w:rsid w:val="00F955C0"/>
    <w:rsid w:val="00FA3E32"/>
    <w:rsid w:val="00FB1086"/>
    <w:rsid w:val="00FD367E"/>
    <w:rsid w:val="00FE6D19"/>
    <w:rsid w:val="00FE716E"/>
    <w:rsid w:val="00FF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7250"/>
    <w:pPr>
      <w:keepNext/>
      <w:numPr>
        <w:numId w:val="1"/>
      </w:numPr>
      <w:suppressAutoHyphens/>
      <w:outlineLvl w:val="0"/>
    </w:pPr>
    <w:rPr>
      <w:b/>
      <w:kern w:val="2"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AC7250"/>
    <w:pPr>
      <w:keepNext/>
      <w:numPr>
        <w:ilvl w:val="1"/>
        <w:numId w:val="1"/>
      </w:numPr>
      <w:suppressAutoHyphens/>
      <w:outlineLvl w:val="1"/>
    </w:pPr>
    <w:rPr>
      <w:b/>
      <w:kern w:val="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C7250"/>
    <w:pPr>
      <w:keepNext/>
      <w:numPr>
        <w:ilvl w:val="2"/>
        <w:numId w:val="1"/>
      </w:numPr>
      <w:suppressAutoHyphens/>
      <w:jc w:val="center"/>
      <w:outlineLvl w:val="2"/>
    </w:pPr>
    <w:rPr>
      <w:kern w:val="2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AC7250"/>
    <w:pPr>
      <w:keepNext/>
      <w:numPr>
        <w:ilvl w:val="3"/>
        <w:numId w:val="1"/>
      </w:numPr>
      <w:suppressAutoHyphens/>
      <w:outlineLvl w:val="3"/>
    </w:pPr>
    <w:rPr>
      <w:b/>
      <w:kern w:val="2"/>
      <w:sz w:val="20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AC7250"/>
    <w:pPr>
      <w:keepNext/>
      <w:numPr>
        <w:ilvl w:val="4"/>
        <w:numId w:val="1"/>
      </w:numPr>
      <w:suppressAutoHyphens/>
      <w:ind w:firstLine="708"/>
      <w:jc w:val="center"/>
      <w:outlineLvl w:val="4"/>
    </w:pPr>
    <w:rPr>
      <w:kern w:val="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AC7250"/>
    <w:pPr>
      <w:keepNext/>
      <w:numPr>
        <w:ilvl w:val="6"/>
        <w:numId w:val="1"/>
      </w:numPr>
      <w:shd w:val="clear" w:color="auto" w:fill="DFDFDF"/>
      <w:suppressAutoHyphens/>
      <w:jc w:val="center"/>
      <w:outlineLvl w:val="6"/>
    </w:pPr>
    <w:rPr>
      <w:rFonts w:ascii="Tahoma" w:hAnsi="Tahoma" w:cs="Tahoma"/>
      <w:b/>
      <w:kern w:val="2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AC7250"/>
    <w:pPr>
      <w:keepNext/>
      <w:numPr>
        <w:ilvl w:val="8"/>
        <w:numId w:val="1"/>
      </w:numPr>
      <w:suppressAutoHyphens/>
      <w:spacing w:line="100" w:lineRule="atLeast"/>
      <w:outlineLvl w:val="8"/>
    </w:pPr>
    <w:rPr>
      <w:b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87AD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7ADF"/>
    <w:rPr>
      <w:sz w:val="24"/>
      <w:szCs w:val="24"/>
    </w:rPr>
  </w:style>
  <w:style w:type="paragraph" w:styleId="Footer">
    <w:name w:val="footer"/>
    <w:basedOn w:val="Normal"/>
    <w:link w:val="FooterChar"/>
    <w:rsid w:val="00387A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87ADF"/>
    <w:rPr>
      <w:sz w:val="24"/>
      <w:szCs w:val="24"/>
    </w:rPr>
  </w:style>
  <w:style w:type="paragraph" w:styleId="BalloonText">
    <w:name w:val="Balloon Text"/>
    <w:basedOn w:val="Normal"/>
    <w:link w:val="BalloonTextChar"/>
    <w:rsid w:val="00387A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7ADF"/>
    <w:rPr>
      <w:rFonts w:ascii="Tahoma" w:hAnsi="Tahoma" w:cs="Tahoma"/>
      <w:sz w:val="16"/>
      <w:szCs w:val="16"/>
    </w:rPr>
  </w:style>
  <w:style w:type="character" w:styleId="Hyperlink">
    <w:name w:val="Hyperlink"/>
    <w:rsid w:val="00F33DC6"/>
    <w:rPr>
      <w:color w:val="0000FF"/>
      <w:u w:val="single"/>
    </w:rPr>
  </w:style>
  <w:style w:type="character" w:styleId="CommentReference">
    <w:name w:val="annotation reference"/>
    <w:rsid w:val="00090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A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0AC0"/>
  </w:style>
  <w:style w:type="paragraph" w:styleId="CommentSubject">
    <w:name w:val="annotation subject"/>
    <w:basedOn w:val="CommentText"/>
    <w:next w:val="CommentText"/>
    <w:link w:val="CommentSubjectChar"/>
    <w:rsid w:val="00090AC0"/>
    <w:rPr>
      <w:b/>
      <w:bCs/>
    </w:rPr>
  </w:style>
  <w:style w:type="character" w:customStyle="1" w:styleId="CommentSubjectChar">
    <w:name w:val="Comment Subject Char"/>
    <w:link w:val="CommentSubject"/>
    <w:rsid w:val="00090AC0"/>
    <w:rPr>
      <w:b/>
      <w:bCs/>
    </w:rPr>
  </w:style>
  <w:style w:type="table" w:styleId="TableGrid">
    <w:name w:val="Table Grid"/>
    <w:basedOn w:val="TableNormal"/>
    <w:rsid w:val="00355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rsid w:val="0035535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AC7250"/>
    <w:rPr>
      <w:b/>
      <w:kern w:val="2"/>
      <w:lang w:eastAsia="zh-CN"/>
    </w:rPr>
  </w:style>
  <w:style w:type="character" w:customStyle="1" w:styleId="Heading2Char">
    <w:name w:val="Heading 2 Char"/>
    <w:link w:val="Heading2"/>
    <w:rsid w:val="00AC7250"/>
    <w:rPr>
      <w:b/>
      <w:kern w:val="2"/>
      <w:sz w:val="24"/>
      <w:lang w:eastAsia="zh-CN"/>
    </w:rPr>
  </w:style>
  <w:style w:type="character" w:customStyle="1" w:styleId="Heading3Char">
    <w:name w:val="Heading 3 Char"/>
    <w:link w:val="Heading3"/>
    <w:rsid w:val="00AC7250"/>
    <w:rPr>
      <w:kern w:val="2"/>
      <w:sz w:val="24"/>
      <w:lang w:eastAsia="zh-CN"/>
    </w:rPr>
  </w:style>
  <w:style w:type="character" w:customStyle="1" w:styleId="Heading4Char">
    <w:name w:val="Heading 4 Char"/>
    <w:link w:val="Heading4"/>
    <w:rsid w:val="00AC7250"/>
    <w:rPr>
      <w:b/>
      <w:kern w:val="2"/>
      <w:lang w:eastAsia="zh-CN"/>
    </w:rPr>
  </w:style>
  <w:style w:type="character" w:customStyle="1" w:styleId="Heading5Char">
    <w:name w:val="Heading 5 Char"/>
    <w:link w:val="Heading5"/>
    <w:rsid w:val="00AC7250"/>
    <w:rPr>
      <w:kern w:val="2"/>
      <w:sz w:val="24"/>
      <w:lang w:eastAsia="zh-CN"/>
    </w:rPr>
  </w:style>
  <w:style w:type="character" w:customStyle="1" w:styleId="Heading7Char">
    <w:name w:val="Heading 7 Char"/>
    <w:link w:val="Heading7"/>
    <w:rsid w:val="00AC7250"/>
    <w:rPr>
      <w:rFonts w:ascii="Tahoma" w:hAnsi="Tahoma" w:cs="Tahoma"/>
      <w:b/>
      <w:kern w:val="2"/>
      <w:sz w:val="24"/>
      <w:shd w:val="clear" w:color="auto" w:fill="DFDFDF"/>
      <w:lang w:eastAsia="zh-CN"/>
    </w:rPr>
  </w:style>
  <w:style w:type="character" w:customStyle="1" w:styleId="Heading9Char">
    <w:name w:val="Heading 9 Char"/>
    <w:link w:val="Heading9"/>
    <w:rsid w:val="00AC7250"/>
    <w:rPr>
      <w:b/>
      <w:bCs/>
      <w:kern w:val="2"/>
      <w:sz w:val="26"/>
      <w:lang w:eastAsia="zh-CN"/>
    </w:rPr>
  </w:style>
  <w:style w:type="character" w:customStyle="1" w:styleId="WW8Num1z0">
    <w:name w:val="WW8Num1z0"/>
    <w:rsid w:val="00AC7250"/>
    <w:rPr>
      <w:rFonts w:ascii="StarSymbol" w:hAnsi="StarSymbol" w:cs="StarSymbol"/>
      <w:sz w:val="18"/>
      <w:szCs w:val="18"/>
    </w:rPr>
  </w:style>
  <w:style w:type="character" w:customStyle="1" w:styleId="WW8Num1z1">
    <w:name w:val="WW8Num1z1"/>
    <w:rsid w:val="00AC7250"/>
  </w:style>
  <w:style w:type="character" w:customStyle="1" w:styleId="WW8Num1z2">
    <w:name w:val="WW8Num1z2"/>
    <w:rsid w:val="00AC7250"/>
  </w:style>
  <w:style w:type="character" w:customStyle="1" w:styleId="WW8Num1z3">
    <w:name w:val="WW8Num1z3"/>
    <w:rsid w:val="00AC7250"/>
  </w:style>
  <w:style w:type="character" w:customStyle="1" w:styleId="WW8Num1z4">
    <w:name w:val="WW8Num1z4"/>
    <w:rsid w:val="00AC7250"/>
  </w:style>
  <w:style w:type="character" w:customStyle="1" w:styleId="WW8Num1z5">
    <w:name w:val="WW8Num1z5"/>
    <w:rsid w:val="00AC7250"/>
  </w:style>
  <w:style w:type="character" w:customStyle="1" w:styleId="WW8Num1z6">
    <w:name w:val="WW8Num1z6"/>
    <w:rsid w:val="00AC7250"/>
  </w:style>
  <w:style w:type="character" w:customStyle="1" w:styleId="WW8Num1z7">
    <w:name w:val="WW8Num1z7"/>
    <w:rsid w:val="00AC7250"/>
  </w:style>
  <w:style w:type="character" w:customStyle="1" w:styleId="WW8Num1z8">
    <w:name w:val="WW8Num1z8"/>
    <w:rsid w:val="00AC7250"/>
  </w:style>
  <w:style w:type="character" w:customStyle="1" w:styleId="WW8Num2z0">
    <w:name w:val="WW8Num2z0"/>
    <w:rsid w:val="00AC725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sid w:val="00AC7250"/>
  </w:style>
  <w:style w:type="character" w:customStyle="1" w:styleId="WW8Num2z2">
    <w:name w:val="WW8Num2z2"/>
    <w:rsid w:val="00AC7250"/>
  </w:style>
  <w:style w:type="character" w:customStyle="1" w:styleId="WW8Num2z3">
    <w:name w:val="WW8Num2z3"/>
    <w:rsid w:val="00AC7250"/>
  </w:style>
  <w:style w:type="character" w:customStyle="1" w:styleId="WW8Num2z4">
    <w:name w:val="WW8Num2z4"/>
    <w:rsid w:val="00AC7250"/>
  </w:style>
  <w:style w:type="character" w:customStyle="1" w:styleId="WW8Num2z5">
    <w:name w:val="WW8Num2z5"/>
    <w:rsid w:val="00AC7250"/>
  </w:style>
  <w:style w:type="character" w:customStyle="1" w:styleId="WW8Num2z6">
    <w:name w:val="WW8Num2z6"/>
    <w:rsid w:val="00AC7250"/>
  </w:style>
  <w:style w:type="character" w:customStyle="1" w:styleId="WW8Num2z7">
    <w:name w:val="WW8Num2z7"/>
    <w:rsid w:val="00AC7250"/>
  </w:style>
  <w:style w:type="character" w:customStyle="1" w:styleId="WW8Num2z8">
    <w:name w:val="WW8Num2z8"/>
    <w:rsid w:val="00AC7250"/>
  </w:style>
  <w:style w:type="character" w:customStyle="1" w:styleId="WW8Num3z0">
    <w:name w:val="WW8Num3z0"/>
    <w:rsid w:val="00AC7250"/>
    <w:rPr>
      <w:sz w:val="24"/>
      <w:szCs w:val="24"/>
    </w:rPr>
  </w:style>
  <w:style w:type="character" w:customStyle="1" w:styleId="WW8Num3z1">
    <w:name w:val="WW8Num3z1"/>
    <w:rsid w:val="00AC7250"/>
  </w:style>
  <w:style w:type="character" w:customStyle="1" w:styleId="WW8Num3z2">
    <w:name w:val="WW8Num3z2"/>
    <w:rsid w:val="00AC7250"/>
  </w:style>
  <w:style w:type="character" w:customStyle="1" w:styleId="WW8Num3z3">
    <w:name w:val="WW8Num3z3"/>
    <w:rsid w:val="00AC7250"/>
  </w:style>
  <w:style w:type="character" w:customStyle="1" w:styleId="WW8Num3z4">
    <w:name w:val="WW8Num3z4"/>
    <w:rsid w:val="00AC7250"/>
  </w:style>
  <w:style w:type="character" w:customStyle="1" w:styleId="WW8Num3z5">
    <w:name w:val="WW8Num3z5"/>
    <w:rsid w:val="00AC7250"/>
  </w:style>
  <w:style w:type="character" w:customStyle="1" w:styleId="WW8Num3z6">
    <w:name w:val="WW8Num3z6"/>
    <w:rsid w:val="00AC7250"/>
  </w:style>
  <w:style w:type="character" w:customStyle="1" w:styleId="WW8Num3z7">
    <w:name w:val="WW8Num3z7"/>
    <w:rsid w:val="00AC7250"/>
  </w:style>
  <w:style w:type="character" w:customStyle="1" w:styleId="WW8Num3z8">
    <w:name w:val="WW8Num3z8"/>
    <w:rsid w:val="00AC7250"/>
  </w:style>
  <w:style w:type="character" w:customStyle="1" w:styleId="WW8Num4z0">
    <w:name w:val="WW8Num4z0"/>
    <w:rsid w:val="00AC7250"/>
  </w:style>
  <w:style w:type="character" w:customStyle="1" w:styleId="WW8Num4z1">
    <w:name w:val="WW8Num4z1"/>
    <w:rsid w:val="00AC7250"/>
  </w:style>
  <w:style w:type="character" w:customStyle="1" w:styleId="WW8Num4z2">
    <w:name w:val="WW8Num4z2"/>
    <w:rsid w:val="00AC7250"/>
  </w:style>
  <w:style w:type="character" w:customStyle="1" w:styleId="WW8Num4z3">
    <w:name w:val="WW8Num4z3"/>
    <w:rsid w:val="00AC7250"/>
  </w:style>
  <w:style w:type="character" w:customStyle="1" w:styleId="WW8Num4z4">
    <w:name w:val="WW8Num4z4"/>
    <w:rsid w:val="00AC7250"/>
  </w:style>
  <w:style w:type="character" w:customStyle="1" w:styleId="WW8Num4z5">
    <w:name w:val="WW8Num4z5"/>
    <w:rsid w:val="00AC7250"/>
  </w:style>
  <w:style w:type="character" w:customStyle="1" w:styleId="WW8Num4z6">
    <w:name w:val="WW8Num4z6"/>
    <w:rsid w:val="00AC7250"/>
  </w:style>
  <w:style w:type="character" w:customStyle="1" w:styleId="WW8Num4z7">
    <w:name w:val="WW8Num4z7"/>
    <w:rsid w:val="00AC7250"/>
  </w:style>
  <w:style w:type="character" w:customStyle="1" w:styleId="WW8Num4z8">
    <w:name w:val="WW8Num4z8"/>
    <w:rsid w:val="00AC7250"/>
  </w:style>
  <w:style w:type="character" w:customStyle="1" w:styleId="WW8Num5z0">
    <w:name w:val="WW8Num5z0"/>
    <w:rsid w:val="00AC7250"/>
  </w:style>
  <w:style w:type="character" w:customStyle="1" w:styleId="WW8Num5z1">
    <w:name w:val="WW8Num5z1"/>
    <w:rsid w:val="00AC7250"/>
  </w:style>
  <w:style w:type="character" w:customStyle="1" w:styleId="WW8Num5z2">
    <w:name w:val="WW8Num5z2"/>
    <w:rsid w:val="00AC7250"/>
  </w:style>
  <w:style w:type="character" w:customStyle="1" w:styleId="WW8Num5z3">
    <w:name w:val="WW8Num5z3"/>
    <w:rsid w:val="00AC7250"/>
  </w:style>
  <w:style w:type="character" w:customStyle="1" w:styleId="WW8Num5z4">
    <w:name w:val="WW8Num5z4"/>
    <w:rsid w:val="00AC7250"/>
  </w:style>
  <w:style w:type="character" w:customStyle="1" w:styleId="WW8Num5z5">
    <w:name w:val="WW8Num5z5"/>
    <w:rsid w:val="00AC7250"/>
  </w:style>
  <w:style w:type="character" w:customStyle="1" w:styleId="WW8Num5z6">
    <w:name w:val="WW8Num5z6"/>
    <w:rsid w:val="00AC7250"/>
  </w:style>
  <w:style w:type="character" w:customStyle="1" w:styleId="WW8Num5z7">
    <w:name w:val="WW8Num5z7"/>
    <w:rsid w:val="00AC7250"/>
  </w:style>
  <w:style w:type="character" w:customStyle="1" w:styleId="WW8Num5z8">
    <w:name w:val="WW8Num5z8"/>
    <w:rsid w:val="00AC7250"/>
  </w:style>
  <w:style w:type="character" w:customStyle="1" w:styleId="WW8Num6z0">
    <w:name w:val="WW8Num6z0"/>
    <w:rsid w:val="00AC725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sid w:val="00AC7250"/>
  </w:style>
  <w:style w:type="character" w:customStyle="1" w:styleId="WW8Num6z2">
    <w:name w:val="WW8Num6z2"/>
    <w:rsid w:val="00AC7250"/>
  </w:style>
  <w:style w:type="character" w:customStyle="1" w:styleId="WW8Num6z3">
    <w:name w:val="WW8Num6z3"/>
    <w:rsid w:val="00AC7250"/>
  </w:style>
  <w:style w:type="character" w:customStyle="1" w:styleId="WW8Num6z4">
    <w:name w:val="WW8Num6z4"/>
    <w:rsid w:val="00AC7250"/>
  </w:style>
  <w:style w:type="character" w:customStyle="1" w:styleId="WW8Num6z5">
    <w:name w:val="WW8Num6z5"/>
    <w:rsid w:val="00AC7250"/>
  </w:style>
  <w:style w:type="character" w:customStyle="1" w:styleId="WW8Num6z6">
    <w:name w:val="WW8Num6z6"/>
    <w:rsid w:val="00AC7250"/>
  </w:style>
  <w:style w:type="character" w:customStyle="1" w:styleId="WW8Num6z7">
    <w:name w:val="WW8Num6z7"/>
    <w:rsid w:val="00AC7250"/>
  </w:style>
  <w:style w:type="character" w:customStyle="1" w:styleId="WW8Num6z8">
    <w:name w:val="WW8Num6z8"/>
    <w:rsid w:val="00AC7250"/>
  </w:style>
  <w:style w:type="character" w:customStyle="1" w:styleId="WW8Num7z0">
    <w:name w:val="WW8Num7z0"/>
    <w:rsid w:val="00AC7250"/>
    <w:rPr>
      <w:b w:val="0"/>
      <w:bCs w:val="0"/>
      <w:color w:val="auto"/>
      <w:sz w:val="24"/>
      <w:szCs w:val="24"/>
    </w:rPr>
  </w:style>
  <w:style w:type="character" w:customStyle="1" w:styleId="WW8Num7z1">
    <w:name w:val="WW8Num7z1"/>
    <w:rsid w:val="00AC7250"/>
  </w:style>
  <w:style w:type="character" w:customStyle="1" w:styleId="WW8Num7z2">
    <w:name w:val="WW8Num7z2"/>
    <w:rsid w:val="00AC7250"/>
  </w:style>
  <w:style w:type="character" w:customStyle="1" w:styleId="WW8Num7z3">
    <w:name w:val="WW8Num7z3"/>
    <w:rsid w:val="00AC7250"/>
  </w:style>
  <w:style w:type="character" w:customStyle="1" w:styleId="WW8Num7z4">
    <w:name w:val="WW8Num7z4"/>
    <w:rsid w:val="00AC7250"/>
  </w:style>
  <w:style w:type="character" w:customStyle="1" w:styleId="WW8Num7z5">
    <w:name w:val="WW8Num7z5"/>
    <w:rsid w:val="00AC7250"/>
  </w:style>
  <w:style w:type="character" w:customStyle="1" w:styleId="WW8Num7z6">
    <w:name w:val="WW8Num7z6"/>
    <w:rsid w:val="00AC7250"/>
  </w:style>
  <w:style w:type="character" w:customStyle="1" w:styleId="WW8Num7z7">
    <w:name w:val="WW8Num7z7"/>
    <w:rsid w:val="00AC7250"/>
  </w:style>
  <w:style w:type="character" w:customStyle="1" w:styleId="WW8Num7z8">
    <w:name w:val="WW8Num7z8"/>
    <w:rsid w:val="00AC7250"/>
  </w:style>
  <w:style w:type="character" w:customStyle="1" w:styleId="WW8Num8z0">
    <w:name w:val="WW8Num8z0"/>
    <w:rsid w:val="00AC725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8z1">
    <w:name w:val="WW8Num8z1"/>
    <w:rsid w:val="00AC7250"/>
    <w:rPr>
      <w:sz w:val="24"/>
      <w:szCs w:val="24"/>
    </w:rPr>
  </w:style>
  <w:style w:type="character" w:customStyle="1" w:styleId="WW8Num8z2">
    <w:name w:val="WW8Num8z2"/>
    <w:rsid w:val="00AC7250"/>
  </w:style>
  <w:style w:type="character" w:customStyle="1" w:styleId="WW8Num8z3">
    <w:name w:val="WW8Num8z3"/>
    <w:rsid w:val="00AC7250"/>
  </w:style>
  <w:style w:type="character" w:customStyle="1" w:styleId="WW8Num8z4">
    <w:name w:val="WW8Num8z4"/>
    <w:rsid w:val="00AC7250"/>
  </w:style>
  <w:style w:type="character" w:customStyle="1" w:styleId="WW8Num8z5">
    <w:name w:val="WW8Num8z5"/>
    <w:rsid w:val="00AC7250"/>
  </w:style>
  <w:style w:type="character" w:customStyle="1" w:styleId="WW8Num8z6">
    <w:name w:val="WW8Num8z6"/>
    <w:rsid w:val="00AC7250"/>
  </w:style>
  <w:style w:type="character" w:customStyle="1" w:styleId="WW8Num8z7">
    <w:name w:val="WW8Num8z7"/>
    <w:rsid w:val="00AC7250"/>
  </w:style>
  <w:style w:type="character" w:customStyle="1" w:styleId="WW8Num8z8">
    <w:name w:val="WW8Num8z8"/>
    <w:rsid w:val="00AC7250"/>
  </w:style>
  <w:style w:type="character" w:customStyle="1" w:styleId="Domylnaczcionkaakapitu2">
    <w:name w:val="Domyślna czcionka akapitu2"/>
    <w:rsid w:val="00AC7250"/>
  </w:style>
  <w:style w:type="character" w:customStyle="1" w:styleId="WW8Num9z0">
    <w:name w:val="WW8Num9z0"/>
    <w:rsid w:val="00AC7250"/>
  </w:style>
  <w:style w:type="character" w:customStyle="1" w:styleId="WW8Num10z0">
    <w:name w:val="WW8Num10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1z0">
    <w:name w:val="WW8Num11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2z0">
    <w:name w:val="WW8Num12z0"/>
    <w:rsid w:val="00AC7250"/>
    <w:rPr>
      <w:rFonts w:cs="Arial"/>
      <w:bCs/>
      <w:sz w:val="22"/>
      <w:szCs w:val="22"/>
    </w:rPr>
  </w:style>
  <w:style w:type="character" w:customStyle="1" w:styleId="WW8Num13z0">
    <w:name w:val="WW8Num13z0"/>
    <w:rsid w:val="00AC7250"/>
    <w:rPr>
      <w:rFonts w:hint="default"/>
    </w:rPr>
  </w:style>
  <w:style w:type="character" w:customStyle="1" w:styleId="Absatz-Standardschriftart">
    <w:name w:val="Absatz-Standardschriftart"/>
    <w:rsid w:val="00AC7250"/>
  </w:style>
  <w:style w:type="character" w:customStyle="1" w:styleId="WW-Absatz-Standardschriftart">
    <w:name w:val="WW-Absatz-Standardschriftart"/>
    <w:rsid w:val="00AC7250"/>
  </w:style>
  <w:style w:type="character" w:customStyle="1" w:styleId="WW-Absatz-Standardschriftart1">
    <w:name w:val="WW-Absatz-Standardschriftart1"/>
    <w:rsid w:val="00AC7250"/>
  </w:style>
  <w:style w:type="character" w:customStyle="1" w:styleId="WW-Absatz-Standardschriftart11">
    <w:name w:val="WW-Absatz-Standardschriftart11"/>
    <w:rsid w:val="00AC7250"/>
  </w:style>
  <w:style w:type="character" w:customStyle="1" w:styleId="WW-Absatz-Standardschriftart111">
    <w:name w:val="WW-Absatz-Standardschriftart111"/>
    <w:rsid w:val="00AC7250"/>
  </w:style>
  <w:style w:type="character" w:customStyle="1" w:styleId="WW-Absatz-Standardschriftart1111">
    <w:name w:val="WW-Absatz-Standardschriftart1111"/>
    <w:rsid w:val="00AC7250"/>
  </w:style>
  <w:style w:type="character" w:customStyle="1" w:styleId="WW-Absatz-Standardschriftart11111">
    <w:name w:val="WW-Absatz-Standardschriftart11111"/>
    <w:rsid w:val="00AC7250"/>
  </w:style>
  <w:style w:type="character" w:customStyle="1" w:styleId="WW-Absatz-Standardschriftart111111">
    <w:name w:val="WW-Absatz-Standardschriftart111111"/>
    <w:rsid w:val="00AC7250"/>
  </w:style>
  <w:style w:type="character" w:customStyle="1" w:styleId="WW-Absatz-Standardschriftart1111111">
    <w:name w:val="WW-Absatz-Standardschriftart1111111"/>
    <w:rsid w:val="00AC7250"/>
  </w:style>
  <w:style w:type="character" w:customStyle="1" w:styleId="WW-Absatz-Standardschriftart11111111">
    <w:name w:val="WW-Absatz-Standardschriftart11111111"/>
    <w:rsid w:val="00AC7250"/>
  </w:style>
  <w:style w:type="character" w:customStyle="1" w:styleId="WW-Absatz-Standardschriftart111111111">
    <w:name w:val="WW-Absatz-Standardschriftart111111111"/>
    <w:rsid w:val="00AC7250"/>
  </w:style>
  <w:style w:type="character" w:customStyle="1" w:styleId="WW-Absatz-Standardschriftart1111111111">
    <w:name w:val="WW-Absatz-Standardschriftart1111111111"/>
    <w:rsid w:val="00AC7250"/>
  </w:style>
  <w:style w:type="character" w:customStyle="1" w:styleId="WW-Absatz-Standardschriftart11111111111">
    <w:name w:val="WW-Absatz-Standardschriftart11111111111"/>
    <w:rsid w:val="00AC7250"/>
  </w:style>
  <w:style w:type="character" w:customStyle="1" w:styleId="WW-Absatz-Standardschriftart111111111111">
    <w:name w:val="WW-Absatz-Standardschriftart111111111111"/>
    <w:rsid w:val="00AC7250"/>
  </w:style>
  <w:style w:type="character" w:customStyle="1" w:styleId="WW-Absatz-Standardschriftart1111111111111">
    <w:name w:val="WW-Absatz-Standardschriftart1111111111111"/>
    <w:rsid w:val="00AC7250"/>
  </w:style>
  <w:style w:type="character" w:customStyle="1" w:styleId="WW-Absatz-Standardschriftart11111111111111">
    <w:name w:val="WW-Absatz-Standardschriftart11111111111111"/>
    <w:rsid w:val="00AC7250"/>
  </w:style>
  <w:style w:type="character" w:customStyle="1" w:styleId="WW-Absatz-Standardschriftart111111111111111">
    <w:name w:val="WW-Absatz-Standardschriftart111111111111111"/>
    <w:rsid w:val="00AC7250"/>
  </w:style>
  <w:style w:type="character" w:customStyle="1" w:styleId="WW-Absatz-Standardschriftart1111111111111111">
    <w:name w:val="WW-Absatz-Standardschriftart1111111111111111"/>
    <w:rsid w:val="00AC7250"/>
  </w:style>
  <w:style w:type="character" w:customStyle="1" w:styleId="WW-Absatz-Standardschriftart11111111111111111">
    <w:name w:val="WW-Absatz-Standardschriftart11111111111111111"/>
    <w:rsid w:val="00AC7250"/>
  </w:style>
  <w:style w:type="character" w:customStyle="1" w:styleId="WW-Absatz-Standardschriftart111111111111111111">
    <w:name w:val="WW-Absatz-Standardschriftart111111111111111111"/>
    <w:rsid w:val="00AC7250"/>
  </w:style>
  <w:style w:type="character" w:customStyle="1" w:styleId="WW-Absatz-Standardschriftart1111111111111111111">
    <w:name w:val="WW-Absatz-Standardschriftart1111111111111111111"/>
    <w:rsid w:val="00AC7250"/>
  </w:style>
  <w:style w:type="character" w:customStyle="1" w:styleId="WW-Absatz-Standardschriftart11111111111111111111">
    <w:name w:val="WW-Absatz-Standardschriftart11111111111111111111"/>
    <w:rsid w:val="00AC7250"/>
  </w:style>
  <w:style w:type="character" w:customStyle="1" w:styleId="WW-Absatz-Standardschriftart111111111111111111111">
    <w:name w:val="WW-Absatz-Standardschriftart111111111111111111111"/>
    <w:rsid w:val="00AC7250"/>
  </w:style>
  <w:style w:type="character" w:customStyle="1" w:styleId="WW-Absatz-Standardschriftart1111111111111111111111">
    <w:name w:val="WW-Absatz-Standardschriftart1111111111111111111111"/>
    <w:rsid w:val="00AC7250"/>
  </w:style>
  <w:style w:type="character" w:customStyle="1" w:styleId="WW-Absatz-Standardschriftart11111111111111111111111">
    <w:name w:val="WW-Absatz-Standardschriftart11111111111111111111111"/>
    <w:rsid w:val="00AC7250"/>
  </w:style>
  <w:style w:type="character" w:customStyle="1" w:styleId="WW-Absatz-Standardschriftart111111111111111111111111">
    <w:name w:val="WW-Absatz-Standardschriftart111111111111111111111111"/>
    <w:rsid w:val="00AC7250"/>
  </w:style>
  <w:style w:type="character" w:customStyle="1" w:styleId="WW-Absatz-Standardschriftart1111111111111111111111111">
    <w:name w:val="WW-Absatz-Standardschriftart1111111111111111111111111"/>
    <w:rsid w:val="00AC7250"/>
  </w:style>
  <w:style w:type="character" w:customStyle="1" w:styleId="WW-Absatz-Standardschriftart11111111111111111111111111">
    <w:name w:val="WW-Absatz-Standardschriftart11111111111111111111111111"/>
    <w:rsid w:val="00AC7250"/>
  </w:style>
  <w:style w:type="character" w:customStyle="1" w:styleId="WW-Absatz-Standardschriftart111111111111111111111111111">
    <w:name w:val="WW-Absatz-Standardschriftart111111111111111111111111111"/>
    <w:rsid w:val="00AC7250"/>
  </w:style>
  <w:style w:type="character" w:customStyle="1" w:styleId="WW-Absatz-Standardschriftart1111111111111111111111111111">
    <w:name w:val="WW-Absatz-Standardschriftart1111111111111111111111111111"/>
    <w:rsid w:val="00AC7250"/>
  </w:style>
  <w:style w:type="character" w:customStyle="1" w:styleId="WW-Absatz-Standardschriftart11111111111111111111111111111">
    <w:name w:val="WW-Absatz-Standardschriftart11111111111111111111111111111"/>
    <w:rsid w:val="00AC7250"/>
  </w:style>
  <w:style w:type="character" w:customStyle="1" w:styleId="WW-Absatz-Standardschriftart111111111111111111111111111111">
    <w:name w:val="WW-Absatz-Standardschriftart111111111111111111111111111111"/>
    <w:rsid w:val="00AC7250"/>
  </w:style>
  <w:style w:type="character" w:customStyle="1" w:styleId="WW-Absatz-Standardschriftart1111111111111111111111111111111">
    <w:name w:val="WW-Absatz-Standardschriftart1111111111111111111111111111111"/>
    <w:rsid w:val="00AC7250"/>
  </w:style>
  <w:style w:type="character" w:customStyle="1" w:styleId="WW-Absatz-Standardschriftart11111111111111111111111111111111">
    <w:name w:val="WW-Absatz-Standardschriftart11111111111111111111111111111111"/>
    <w:rsid w:val="00AC7250"/>
  </w:style>
  <w:style w:type="character" w:customStyle="1" w:styleId="WW-Absatz-Standardschriftart111111111111111111111111111111111">
    <w:name w:val="WW-Absatz-Standardschriftart111111111111111111111111111111111"/>
    <w:rsid w:val="00AC7250"/>
  </w:style>
  <w:style w:type="character" w:customStyle="1" w:styleId="WW-Absatz-Standardschriftart1111111111111111111111111111111111">
    <w:name w:val="WW-Absatz-Standardschriftart1111111111111111111111111111111111"/>
    <w:rsid w:val="00AC7250"/>
  </w:style>
  <w:style w:type="character" w:customStyle="1" w:styleId="WW-Absatz-Standardschriftart11111111111111111111111111111111111">
    <w:name w:val="WW-Absatz-Standardschriftart11111111111111111111111111111111111"/>
    <w:rsid w:val="00AC7250"/>
  </w:style>
  <w:style w:type="character" w:customStyle="1" w:styleId="WW-Absatz-Standardschriftart111111111111111111111111111111111111">
    <w:name w:val="WW-Absatz-Standardschriftart111111111111111111111111111111111111"/>
    <w:rsid w:val="00AC7250"/>
  </w:style>
  <w:style w:type="character" w:customStyle="1" w:styleId="WW-Absatz-Standardschriftart1111111111111111111111111111111111111">
    <w:name w:val="WW-Absatz-Standardschriftart1111111111111111111111111111111111111"/>
    <w:rsid w:val="00AC7250"/>
  </w:style>
  <w:style w:type="character" w:customStyle="1" w:styleId="WW-Absatz-Standardschriftart11111111111111111111111111111111111111">
    <w:name w:val="WW-Absatz-Standardschriftart11111111111111111111111111111111111111"/>
    <w:rsid w:val="00AC7250"/>
  </w:style>
  <w:style w:type="character" w:customStyle="1" w:styleId="WW-Absatz-Standardschriftart111111111111111111111111111111111111111">
    <w:name w:val="WW-Absatz-Standardschriftart111111111111111111111111111111111111111"/>
    <w:rsid w:val="00AC7250"/>
  </w:style>
  <w:style w:type="character" w:customStyle="1" w:styleId="WW-Absatz-Standardschriftart1111111111111111111111111111111111111111">
    <w:name w:val="WW-Absatz-Standardschriftart1111111111111111111111111111111111111111"/>
    <w:rsid w:val="00AC7250"/>
  </w:style>
  <w:style w:type="character" w:customStyle="1" w:styleId="WW-Absatz-Standardschriftart11111111111111111111111111111111111111111">
    <w:name w:val="WW-Absatz-Standardschriftart11111111111111111111111111111111111111111"/>
    <w:rsid w:val="00AC7250"/>
  </w:style>
  <w:style w:type="character" w:customStyle="1" w:styleId="WW-Absatz-Standardschriftart111111111111111111111111111111111111111111">
    <w:name w:val="WW-Absatz-Standardschriftart111111111111111111111111111111111111111111"/>
    <w:rsid w:val="00AC7250"/>
  </w:style>
  <w:style w:type="character" w:customStyle="1" w:styleId="WW-Absatz-Standardschriftart1111111111111111111111111111111111111111111">
    <w:name w:val="WW-Absatz-Standardschriftart1111111111111111111111111111111111111111111"/>
    <w:rsid w:val="00AC7250"/>
  </w:style>
  <w:style w:type="character" w:customStyle="1" w:styleId="WW-Absatz-Standardschriftart11111111111111111111111111111111111111111111">
    <w:name w:val="WW-Absatz-Standardschriftart11111111111111111111111111111111111111111111"/>
    <w:rsid w:val="00AC7250"/>
  </w:style>
  <w:style w:type="character" w:customStyle="1" w:styleId="WW-Absatz-Standardschriftart111111111111111111111111111111111111111111111">
    <w:name w:val="WW-Absatz-Standardschriftart111111111111111111111111111111111111111111111"/>
    <w:rsid w:val="00AC7250"/>
  </w:style>
  <w:style w:type="character" w:customStyle="1" w:styleId="WW-Absatz-Standardschriftart1111111111111111111111111111111111111111111111">
    <w:name w:val="WW-Absatz-Standardschriftart1111111111111111111111111111111111111111111111"/>
    <w:rsid w:val="00AC7250"/>
  </w:style>
  <w:style w:type="character" w:customStyle="1" w:styleId="WW-Absatz-Standardschriftart11111111111111111111111111111111111111111111111">
    <w:name w:val="WW-Absatz-Standardschriftart11111111111111111111111111111111111111111111111"/>
    <w:rsid w:val="00AC7250"/>
  </w:style>
  <w:style w:type="character" w:customStyle="1" w:styleId="WW-Absatz-Standardschriftart111111111111111111111111111111111111111111111111">
    <w:name w:val="WW-Absatz-Standardschriftart111111111111111111111111111111111111111111111111"/>
    <w:rsid w:val="00AC7250"/>
  </w:style>
  <w:style w:type="character" w:customStyle="1" w:styleId="WW-Absatz-Standardschriftart1111111111111111111111111111111111111111111111111">
    <w:name w:val="WW-Absatz-Standardschriftart1111111111111111111111111111111111111111111111111"/>
    <w:rsid w:val="00AC725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C725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C725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C725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C725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C725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C725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C725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C7250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C7250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C7250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C7250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C7250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C7250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C7250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C7250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C7250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AC7250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AC7250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AC7250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AC7250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AC7250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AC7250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AC7250"/>
  </w:style>
  <w:style w:type="character" w:customStyle="1" w:styleId="Domylnaczcionkaakapitu1">
    <w:name w:val="Domyślna czcionka akapitu1"/>
    <w:rsid w:val="00AC7250"/>
  </w:style>
  <w:style w:type="character" w:customStyle="1" w:styleId="NumberingSymbols">
    <w:name w:val="Numbering Symbols"/>
    <w:rsid w:val="00AC7250"/>
  </w:style>
  <w:style w:type="character" w:customStyle="1" w:styleId="Znakinumeracji">
    <w:name w:val="Znaki numeracji"/>
    <w:rsid w:val="00AC7250"/>
  </w:style>
  <w:style w:type="character" w:customStyle="1" w:styleId="Symbolewypunktowania">
    <w:name w:val="Symbole wypunktowania"/>
    <w:rsid w:val="00AC7250"/>
    <w:rPr>
      <w:rFonts w:ascii="StarSymbol" w:eastAsia="StarSymbol" w:hAnsi="StarSymbol" w:cs="StarSymbol"/>
      <w:sz w:val="18"/>
      <w:szCs w:val="18"/>
    </w:rPr>
  </w:style>
  <w:style w:type="character" w:styleId="Strong">
    <w:name w:val="Strong"/>
    <w:qFormat/>
    <w:rsid w:val="00AC7250"/>
    <w:rPr>
      <w:b/>
      <w:bCs/>
    </w:rPr>
  </w:style>
  <w:style w:type="character" w:customStyle="1" w:styleId="WW8Num16z0">
    <w:name w:val="WW8Num16z0"/>
    <w:rsid w:val="00AC7250"/>
  </w:style>
  <w:style w:type="character" w:customStyle="1" w:styleId="WW8Num16z1">
    <w:name w:val="WW8Num16z1"/>
    <w:rsid w:val="00AC7250"/>
  </w:style>
  <w:style w:type="character" w:customStyle="1" w:styleId="WW8Num16z2">
    <w:name w:val="WW8Num16z2"/>
    <w:rsid w:val="00AC7250"/>
  </w:style>
  <w:style w:type="character" w:customStyle="1" w:styleId="WW8Num16z3">
    <w:name w:val="WW8Num16z3"/>
    <w:rsid w:val="00AC7250"/>
  </w:style>
  <w:style w:type="character" w:customStyle="1" w:styleId="WW8Num16z4">
    <w:name w:val="WW8Num16z4"/>
    <w:rsid w:val="00AC7250"/>
  </w:style>
  <w:style w:type="character" w:customStyle="1" w:styleId="WW8Num16z5">
    <w:name w:val="WW8Num16z5"/>
    <w:rsid w:val="00AC7250"/>
  </w:style>
  <w:style w:type="character" w:customStyle="1" w:styleId="WW8Num16z6">
    <w:name w:val="WW8Num16z6"/>
    <w:rsid w:val="00AC7250"/>
  </w:style>
  <w:style w:type="character" w:customStyle="1" w:styleId="WW8Num16z7">
    <w:name w:val="WW8Num16z7"/>
    <w:rsid w:val="00AC7250"/>
  </w:style>
  <w:style w:type="character" w:customStyle="1" w:styleId="WW8Num16z8">
    <w:name w:val="WW8Num16z8"/>
    <w:rsid w:val="00AC7250"/>
  </w:style>
  <w:style w:type="character" w:customStyle="1" w:styleId="WW8Num12z1">
    <w:name w:val="WW8Num12z1"/>
    <w:rsid w:val="00AC7250"/>
    <w:rPr>
      <w:rFonts w:ascii="Courier New" w:hAnsi="Courier New" w:cs="Courier New" w:hint="default"/>
    </w:rPr>
  </w:style>
  <w:style w:type="character" w:customStyle="1" w:styleId="WW8Num12z3">
    <w:name w:val="WW8Num12z3"/>
    <w:rsid w:val="00AC7250"/>
    <w:rPr>
      <w:rFonts w:ascii="Symbol" w:hAnsi="Symbol" w:cs="Symbol" w:hint="default"/>
    </w:rPr>
  </w:style>
  <w:style w:type="character" w:customStyle="1" w:styleId="WW8Num15z0">
    <w:name w:val="WW8Num15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5z1">
    <w:name w:val="WW8Num15z1"/>
    <w:rsid w:val="00AC7250"/>
    <w:rPr>
      <w:rFonts w:ascii="Courier New" w:hAnsi="Courier New" w:cs="Courier New" w:hint="default"/>
    </w:rPr>
  </w:style>
  <w:style w:type="character" w:customStyle="1" w:styleId="WW8Num15z3">
    <w:name w:val="WW8Num15z3"/>
    <w:rsid w:val="00AC7250"/>
    <w:rPr>
      <w:rFonts w:ascii="Symbol" w:hAnsi="Symbol" w:cs="Symbol" w:hint="default"/>
    </w:rPr>
  </w:style>
  <w:style w:type="character" w:customStyle="1" w:styleId="WW8Num9z1">
    <w:name w:val="WW8Num9z1"/>
    <w:rsid w:val="00AC7250"/>
  </w:style>
  <w:style w:type="character" w:customStyle="1" w:styleId="WW8Num9z2">
    <w:name w:val="WW8Num9z2"/>
    <w:rsid w:val="00AC7250"/>
  </w:style>
  <w:style w:type="character" w:customStyle="1" w:styleId="WW8Num9z3">
    <w:name w:val="WW8Num9z3"/>
    <w:rsid w:val="00AC7250"/>
  </w:style>
  <w:style w:type="character" w:customStyle="1" w:styleId="WW8Num9z4">
    <w:name w:val="WW8Num9z4"/>
    <w:rsid w:val="00AC7250"/>
  </w:style>
  <w:style w:type="character" w:customStyle="1" w:styleId="WW8Num9z5">
    <w:name w:val="WW8Num9z5"/>
    <w:rsid w:val="00AC7250"/>
  </w:style>
  <w:style w:type="character" w:customStyle="1" w:styleId="WW8Num9z6">
    <w:name w:val="WW8Num9z6"/>
    <w:rsid w:val="00AC7250"/>
  </w:style>
  <w:style w:type="character" w:customStyle="1" w:styleId="WW8Num9z7">
    <w:name w:val="WW8Num9z7"/>
    <w:rsid w:val="00AC7250"/>
  </w:style>
  <w:style w:type="character" w:customStyle="1" w:styleId="WW8Num9z8">
    <w:name w:val="WW8Num9z8"/>
    <w:rsid w:val="00AC7250"/>
  </w:style>
  <w:style w:type="character" w:customStyle="1" w:styleId="WW8Num14z0">
    <w:name w:val="WW8Num14z0"/>
    <w:rsid w:val="00AC7250"/>
    <w:rPr>
      <w:rFonts w:hint="default"/>
    </w:rPr>
  </w:style>
  <w:style w:type="character" w:customStyle="1" w:styleId="WW8Num14z1">
    <w:name w:val="WW8Num14z1"/>
    <w:rsid w:val="00AC7250"/>
  </w:style>
  <w:style w:type="character" w:customStyle="1" w:styleId="WW8Num14z2">
    <w:name w:val="WW8Num14z2"/>
    <w:rsid w:val="00AC7250"/>
  </w:style>
  <w:style w:type="character" w:customStyle="1" w:styleId="WW8Num14z3">
    <w:name w:val="WW8Num14z3"/>
    <w:rsid w:val="00AC7250"/>
  </w:style>
  <w:style w:type="character" w:customStyle="1" w:styleId="WW8Num14z4">
    <w:name w:val="WW8Num14z4"/>
    <w:rsid w:val="00AC7250"/>
  </w:style>
  <w:style w:type="character" w:customStyle="1" w:styleId="WW8Num14z5">
    <w:name w:val="WW8Num14z5"/>
    <w:rsid w:val="00AC7250"/>
  </w:style>
  <w:style w:type="character" w:customStyle="1" w:styleId="WW8Num14z6">
    <w:name w:val="WW8Num14z6"/>
    <w:rsid w:val="00AC7250"/>
  </w:style>
  <w:style w:type="character" w:customStyle="1" w:styleId="WW8Num14z7">
    <w:name w:val="WW8Num14z7"/>
    <w:rsid w:val="00AC7250"/>
  </w:style>
  <w:style w:type="character" w:customStyle="1" w:styleId="WW8Num14z8">
    <w:name w:val="WW8Num14z8"/>
    <w:rsid w:val="00AC7250"/>
  </w:style>
  <w:style w:type="paragraph" w:customStyle="1" w:styleId="Nagwek2">
    <w:name w:val="Nagłówek2"/>
    <w:basedOn w:val="Nagwek1"/>
    <w:next w:val="BodyText"/>
    <w:rsid w:val="00AC7250"/>
    <w:pPr>
      <w:jc w:val="center"/>
    </w:pPr>
    <w:rPr>
      <w:b/>
      <w:bCs/>
      <w:sz w:val="56"/>
      <w:szCs w:val="56"/>
    </w:rPr>
  </w:style>
  <w:style w:type="paragraph" w:styleId="BodyText">
    <w:name w:val="Body Text"/>
    <w:basedOn w:val="Normal"/>
    <w:link w:val="BodyTextChar"/>
    <w:rsid w:val="00AC7250"/>
    <w:pPr>
      <w:suppressAutoHyphens/>
      <w:spacing w:after="120"/>
    </w:pPr>
    <w:rPr>
      <w:kern w:val="2"/>
      <w:sz w:val="20"/>
      <w:szCs w:val="20"/>
      <w:lang w:eastAsia="zh-CN"/>
    </w:rPr>
  </w:style>
  <w:style w:type="character" w:customStyle="1" w:styleId="BodyTextChar">
    <w:name w:val="Body Text Char"/>
    <w:link w:val="BodyText"/>
    <w:rsid w:val="00AC7250"/>
    <w:rPr>
      <w:kern w:val="2"/>
      <w:lang w:eastAsia="zh-CN"/>
    </w:rPr>
  </w:style>
  <w:style w:type="paragraph" w:styleId="List">
    <w:name w:val="List"/>
    <w:basedOn w:val="BodyText"/>
    <w:rsid w:val="00AC7250"/>
  </w:style>
  <w:style w:type="paragraph" w:styleId="Caption">
    <w:name w:val="caption"/>
    <w:basedOn w:val="Normal"/>
    <w:qFormat/>
    <w:rsid w:val="00AC7250"/>
    <w:pPr>
      <w:suppressLineNumbers/>
      <w:suppressAutoHyphens/>
      <w:spacing w:before="120" w:after="120"/>
    </w:pPr>
    <w:rPr>
      <w:rFonts w:cs="Lucida Sans"/>
      <w:i/>
      <w:iCs/>
      <w:kern w:val="2"/>
      <w:lang w:eastAsia="zh-CN"/>
    </w:rPr>
  </w:style>
  <w:style w:type="paragraph" w:customStyle="1" w:styleId="Indeks">
    <w:name w:val="Indeks"/>
    <w:basedOn w:val="Normal"/>
    <w:rsid w:val="00AC7250"/>
    <w:pPr>
      <w:suppressLineNumbers/>
      <w:suppressAutoHyphens/>
    </w:pPr>
    <w:rPr>
      <w:rFonts w:cs="Tahoma"/>
      <w:kern w:val="2"/>
      <w:sz w:val="20"/>
      <w:szCs w:val="20"/>
      <w:lang w:eastAsia="zh-CN"/>
    </w:rPr>
  </w:style>
  <w:style w:type="paragraph" w:customStyle="1" w:styleId="Nagwek1">
    <w:name w:val="Nagłówek1"/>
    <w:basedOn w:val="Normal"/>
    <w:next w:val="BodyText"/>
    <w:rsid w:val="00AC7250"/>
    <w:pPr>
      <w:keepNext/>
      <w:suppressAutoHyphens/>
      <w:spacing w:before="240" w:after="120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customStyle="1" w:styleId="Legenda1">
    <w:name w:val="Legenda1"/>
    <w:basedOn w:val="Normal"/>
    <w:rsid w:val="00AC7250"/>
    <w:pPr>
      <w:suppressLineNumbers/>
      <w:suppressAutoHyphens/>
      <w:spacing w:before="120" w:after="120"/>
    </w:pPr>
    <w:rPr>
      <w:i/>
      <w:iCs/>
      <w:kern w:val="2"/>
      <w:lang w:eastAsia="zh-CN"/>
    </w:rPr>
  </w:style>
  <w:style w:type="paragraph" w:styleId="Signature">
    <w:name w:val="Signature"/>
    <w:basedOn w:val="Normal"/>
    <w:link w:val="SignatureChar"/>
    <w:rsid w:val="00AC7250"/>
    <w:pPr>
      <w:suppressLineNumbers/>
      <w:suppressAutoHyphens/>
      <w:spacing w:before="120" w:after="120"/>
    </w:pPr>
    <w:rPr>
      <w:rFonts w:cs="Tahoma"/>
      <w:i/>
      <w:iCs/>
      <w:kern w:val="2"/>
      <w:sz w:val="20"/>
      <w:szCs w:val="20"/>
      <w:lang w:eastAsia="zh-CN"/>
    </w:rPr>
  </w:style>
  <w:style w:type="character" w:customStyle="1" w:styleId="SignatureChar">
    <w:name w:val="Signature Char"/>
    <w:link w:val="Signature"/>
    <w:rsid w:val="00AC7250"/>
    <w:rPr>
      <w:rFonts w:cs="Tahoma"/>
      <w:i/>
      <w:iCs/>
      <w:kern w:val="2"/>
      <w:lang w:eastAsia="zh-CN"/>
    </w:rPr>
  </w:style>
  <w:style w:type="paragraph" w:customStyle="1" w:styleId="Gwkaistopka">
    <w:name w:val="Główka i stopka"/>
    <w:basedOn w:val="Normal"/>
    <w:rsid w:val="00AC7250"/>
    <w:pPr>
      <w:suppressLineNumbers/>
      <w:tabs>
        <w:tab w:val="center" w:pos="4819"/>
        <w:tab w:val="right" w:pos="9638"/>
      </w:tabs>
      <w:suppressAutoHyphens/>
    </w:pPr>
    <w:rPr>
      <w:kern w:val="2"/>
      <w:sz w:val="20"/>
      <w:szCs w:val="20"/>
      <w:lang w:eastAsia="zh-CN"/>
    </w:rPr>
  </w:style>
  <w:style w:type="paragraph" w:customStyle="1" w:styleId="Heading">
    <w:name w:val="Heading"/>
    <w:basedOn w:val="Normal"/>
    <w:next w:val="BodyText"/>
    <w:rsid w:val="00AC7250"/>
    <w:pPr>
      <w:keepNext/>
      <w:suppressAutoHyphens/>
      <w:spacing w:before="240" w:after="120"/>
    </w:pPr>
    <w:rPr>
      <w:rFonts w:ascii="Arial" w:eastAsia="Tahoma" w:hAnsi="Arial" w:cs="Tahoma"/>
      <w:kern w:val="2"/>
      <w:sz w:val="28"/>
      <w:szCs w:val="28"/>
      <w:lang w:eastAsia="zh-CN"/>
    </w:rPr>
  </w:style>
  <w:style w:type="paragraph" w:customStyle="1" w:styleId="Index">
    <w:name w:val="Index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Zwykytekst2">
    <w:name w:val="Zwykły tekst2"/>
    <w:basedOn w:val="Normal"/>
    <w:rsid w:val="00AC7250"/>
    <w:pPr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PlainText1">
    <w:name w:val="Plain Text1"/>
    <w:basedOn w:val="Normal"/>
    <w:next w:val="Normal"/>
    <w:rsid w:val="00AC7250"/>
    <w:pPr>
      <w:suppressAutoHyphens/>
    </w:pPr>
    <w:rPr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AC7250"/>
    <w:pPr>
      <w:jc w:val="center"/>
    </w:pPr>
    <w:rPr>
      <w:b/>
      <w:bCs/>
    </w:rPr>
  </w:style>
  <w:style w:type="paragraph" w:customStyle="1" w:styleId="Zawartoramki">
    <w:name w:val="Zawartość ramki"/>
    <w:basedOn w:val="BodyText"/>
    <w:rsid w:val="00AC7250"/>
  </w:style>
  <w:style w:type="paragraph" w:customStyle="1" w:styleId="Zawartotabeli0">
    <w:name w:val="Zawarto?? tabeli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Nagwektabeli0">
    <w:name w:val="Nag?ówek tabeli"/>
    <w:basedOn w:val="Zawartotabeli0"/>
    <w:rsid w:val="00AC7250"/>
    <w:pPr>
      <w:jc w:val="center"/>
    </w:pPr>
    <w:rPr>
      <w:b/>
      <w:i/>
    </w:rPr>
  </w:style>
  <w:style w:type="paragraph" w:customStyle="1" w:styleId="Cytaty">
    <w:name w:val="Cytaty"/>
    <w:basedOn w:val="Normal"/>
    <w:rsid w:val="00AC7250"/>
    <w:pPr>
      <w:suppressAutoHyphens/>
      <w:spacing w:after="283"/>
      <w:ind w:left="567" w:right="567"/>
    </w:pPr>
    <w:rPr>
      <w:kern w:val="2"/>
      <w:sz w:val="20"/>
      <w:szCs w:val="20"/>
      <w:lang w:eastAsia="zh-CN"/>
    </w:rPr>
  </w:style>
  <w:style w:type="paragraph" w:styleId="Subtitle">
    <w:name w:val="Subtitle"/>
    <w:basedOn w:val="Nagwek1"/>
    <w:next w:val="BodyText"/>
    <w:link w:val="SubtitleChar"/>
    <w:qFormat/>
    <w:rsid w:val="00AC7250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link w:val="Subtitle"/>
    <w:rsid w:val="00AC7250"/>
    <w:rPr>
      <w:rFonts w:ascii="Arial" w:eastAsia="Lucida Sans Unicode" w:hAnsi="Arial" w:cs="Tahoma"/>
      <w:kern w:val="2"/>
      <w:sz w:val="36"/>
      <w:szCs w:val="36"/>
      <w:lang w:eastAsia="zh-CN"/>
    </w:rPr>
  </w:style>
  <w:style w:type="paragraph" w:customStyle="1" w:styleId="Zwykytekst1">
    <w:name w:val="Zwykły tekst1"/>
    <w:basedOn w:val="Normal"/>
    <w:rsid w:val="00AC7250"/>
    <w:pPr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Nagwek81">
    <w:name w:val="Nagłówek 81"/>
    <w:basedOn w:val="Normal"/>
    <w:next w:val="Normal"/>
    <w:rsid w:val="00AC7250"/>
    <w:pPr>
      <w:suppressAutoHyphens/>
    </w:pPr>
    <w:rPr>
      <w:kern w:val="2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rsid w:val="00AC7250"/>
    <w:pPr>
      <w:suppressAutoHyphens/>
      <w:ind w:firstLine="4536"/>
    </w:pPr>
    <w:rPr>
      <w:kern w:val="2"/>
      <w:sz w:val="20"/>
      <w:szCs w:val="20"/>
      <w:lang w:eastAsia="zh-CN"/>
    </w:rPr>
  </w:style>
  <w:style w:type="character" w:customStyle="1" w:styleId="BodyTextIndentChar">
    <w:name w:val="Body Text Indent Char"/>
    <w:link w:val="BodyTextIndent"/>
    <w:rsid w:val="00AC7250"/>
    <w:rPr>
      <w:kern w:val="2"/>
      <w:lang w:eastAsia="zh-CN"/>
    </w:rPr>
  </w:style>
  <w:style w:type="paragraph" w:styleId="ListParagraph">
    <w:name w:val="List Paragraph"/>
    <w:basedOn w:val="Normal"/>
    <w:qFormat/>
    <w:rsid w:val="00AC7250"/>
    <w:pPr>
      <w:suppressAutoHyphens/>
      <w:ind w:left="720"/>
      <w:contextualSpacing/>
    </w:pPr>
    <w:rPr>
      <w:kern w:val="2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7250"/>
    <w:pPr>
      <w:keepNext/>
      <w:numPr>
        <w:numId w:val="1"/>
      </w:numPr>
      <w:suppressAutoHyphens/>
      <w:outlineLvl w:val="0"/>
    </w:pPr>
    <w:rPr>
      <w:b/>
      <w:kern w:val="2"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AC7250"/>
    <w:pPr>
      <w:keepNext/>
      <w:numPr>
        <w:ilvl w:val="1"/>
        <w:numId w:val="1"/>
      </w:numPr>
      <w:suppressAutoHyphens/>
      <w:outlineLvl w:val="1"/>
    </w:pPr>
    <w:rPr>
      <w:b/>
      <w:kern w:val="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C7250"/>
    <w:pPr>
      <w:keepNext/>
      <w:numPr>
        <w:ilvl w:val="2"/>
        <w:numId w:val="1"/>
      </w:numPr>
      <w:suppressAutoHyphens/>
      <w:jc w:val="center"/>
      <w:outlineLvl w:val="2"/>
    </w:pPr>
    <w:rPr>
      <w:kern w:val="2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AC7250"/>
    <w:pPr>
      <w:keepNext/>
      <w:numPr>
        <w:ilvl w:val="3"/>
        <w:numId w:val="1"/>
      </w:numPr>
      <w:suppressAutoHyphens/>
      <w:outlineLvl w:val="3"/>
    </w:pPr>
    <w:rPr>
      <w:b/>
      <w:kern w:val="2"/>
      <w:sz w:val="20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AC7250"/>
    <w:pPr>
      <w:keepNext/>
      <w:numPr>
        <w:ilvl w:val="4"/>
        <w:numId w:val="1"/>
      </w:numPr>
      <w:suppressAutoHyphens/>
      <w:ind w:firstLine="708"/>
      <w:jc w:val="center"/>
      <w:outlineLvl w:val="4"/>
    </w:pPr>
    <w:rPr>
      <w:kern w:val="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AC7250"/>
    <w:pPr>
      <w:keepNext/>
      <w:numPr>
        <w:ilvl w:val="6"/>
        <w:numId w:val="1"/>
      </w:numPr>
      <w:shd w:val="clear" w:color="auto" w:fill="DFDFDF"/>
      <w:suppressAutoHyphens/>
      <w:jc w:val="center"/>
      <w:outlineLvl w:val="6"/>
    </w:pPr>
    <w:rPr>
      <w:rFonts w:ascii="Tahoma" w:hAnsi="Tahoma" w:cs="Tahoma"/>
      <w:b/>
      <w:kern w:val="2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AC7250"/>
    <w:pPr>
      <w:keepNext/>
      <w:numPr>
        <w:ilvl w:val="8"/>
        <w:numId w:val="1"/>
      </w:numPr>
      <w:suppressAutoHyphens/>
      <w:spacing w:line="100" w:lineRule="atLeast"/>
      <w:outlineLvl w:val="8"/>
    </w:pPr>
    <w:rPr>
      <w:b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87AD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7ADF"/>
    <w:rPr>
      <w:sz w:val="24"/>
      <w:szCs w:val="24"/>
    </w:rPr>
  </w:style>
  <w:style w:type="paragraph" w:styleId="Footer">
    <w:name w:val="footer"/>
    <w:basedOn w:val="Normal"/>
    <w:link w:val="FooterChar"/>
    <w:rsid w:val="00387A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87ADF"/>
    <w:rPr>
      <w:sz w:val="24"/>
      <w:szCs w:val="24"/>
    </w:rPr>
  </w:style>
  <w:style w:type="paragraph" w:styleId="BalloonText">
    <w:name w:val="Balloon Text"/>
    <w:basedOn w:val="Normal"/>
    <w:link w:val="BalloonTextChar"/>
    <w:rsid w:val="00387A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7ADF"/>
    <w:rPr>
      <w:rFonts w:ascii="Tahoma" w:hAnsi="Tahoma" w:cs="Tahoma"/>
      <w:sz w:val="16"/>
      <w:szCs w:val="16"/>
    </w:rPr>
  </w:style>
  <w:style w:type="character" w:styleId="Hyperlink">
    <w:name w:val="Hyperlink"/>
    <w:rsid w:val="00F33DC6"/>
    <w:rPr>
      <w:color w:val="0000FF"/>
      <w:u w:val="single"/>
    </w:rPr>
  </w:style>
  <w:style w:type="character" w:styleId="CommentReference">
    <w:name w:val="annotation reference"/>
    <w:rsid w:val="00090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A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0AC0"/>
  </w:style>
  <w:style w:type="paragraph" w:styleId="CommentSubject">
    <w:name w:val="annotation subject"/>
    <w:basedOn w:val="CommentText"/>
    <w:next w:val="CommentText"/>
    <w:link w:val="CommentSubjectChar"/>
    <w:rsid w:val="00090AC0"/>
    <w:rPr>
      <w:b/>
      <w:bCs/>
    </w:rPr>
  </w:style>
  <w:style w:type="character" w:customStyle="1" w:styleId="CommentSubjectChar">
    <w:name w:val="Comment Subject Char"/>
    <w:link w:val="CommentSubject"/>
    <w:rsid w:val="00090AC0"/>
    <w:rPr>
      <w:b/>
      <w:bCs/>
    </w:rPr>
  </w:style>
  <w:style w:type="table" w:styleId="TableGrid">
    <w:name w:val="Table Grid"/>
    <w:basedOn w:val="TableNormal"/>
    <w:rsid w:val="00355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rsid w:val="0035535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AC7250"/>
    <w:rPr>
      <w:b/>
      <w:kern w:val="2"/>
      <w:lang w:eastAsia="zh-CN"/>
    </w:rPr>
  </w:style>
  <w:style w:type="character" w:customStyle="1" w:styleId="Heading2Char">
    <w:name w:val="Heading 2 Char"/>
    <w:link w:val="Heading2"/>
    <w:rsid w:val="00AC7250"/>
    <w:rPr>
      <w:b/>
      <w:kern w:val="2"/>
      <w:sz w:val="24"/>
      <w:lang w:eastAsia="zh-CN"/>
    </w:rPr>
  </w:style>
  <w:style w:type="character" w:customStyle="1" w:styleId="Heading3Char">
    <w:name w:val="Heading 3 Char"/>
    <w:link w:val="Heading3"/>
    <w:rsid w:val="00AC7250"/>
    <w:rPr>
      <w:kern w:val="2"/>
      <w:sz w:val="24"/>
      <w:lang w:eastAsia="zh-CN"/>
    </w:rPr>
  </w:style>
  <w:style w:type="character" w:customStyle="1" w:styleId="Heading4Char">
    <w:name w:val="Heading 4 Char"/>
    <w:link w:val="Heading4"/>
    <w:rsid w:val="00AC7250"/>
    <w:rPr>
      <w:b/>
      <w:kern w:val="2"/>
      <w:lang w:eastAsia="zh-CN"/>
    </w:rPr>
  </w:style>
  <w:style w:type="character" w:customStyle="1" w:styleId="Heading5Char">
    <w:name w:val="Heading 5 Char"/>
    <w:link w:val="Heading5"/>
    <w:rsid w:val="00AC7250"/>
    <w:rPr>
      <w:kern w:val="2"/>
      <w:sz w:val="24"/>
      <w:lang w:eastAsia="zh-CN"/>
    </w:rPr>
  </w:style>
  <w:style w:type="character" w:customStyle="1" w:styleId="Heading7Char">
    <w:name w:val="Heading 7 Char"/>
    <w:link w:val="Heading7"/>
    <w:rsid w:val="00AC7250"/>
    <w:rPr>
      <w:rFonts w:ascii="Tahoma" w:hAnsi="Tahoma" w:cs="Tahoma"/>
      <w:b/>
      <w:kern w:val="2"/>
      <w:sz w:val="24"/>
      <w:shd w:val="clear" w:color="auto" w:fill="DFDFDF"/>
      <w:lang w:eastAsia="zh-CN"/>
    </w:rPr>
  </w:style>
  <w:style w:type="character" w:customStyle="1" w:styleId="Heading9Char">
    <w:name w:val="Heading 9 Char"/>
    <w:link w:val="Heading9"/>
    <w:rsid w:val="00AC7250"/>
    <w:rPr>
      <w:b/>
      <w:bCs/>
      <w:kern w:val="2"/>
      <w:sz w:val="26"/>
      <w:lang w:eastAsia="zh-CN"/>
    </w:rPr>
  </w:style>
  <w:style w:type="character" w:customStyle="1" w:styleId="WW8Num1z0">
    <w:name w:val="WW8Num1z0"/>
    <w:rsid w:val="00AC7250"/>
    <w:rPr>
      <w:rFonts w:ascii="StarSymbol" w:hAnsi="StarSymbol" w:cs="StarSymbol"/>
      <w:sz w:val="18"/>
      <w:szCs w:val="18"/>
    </w:rPr>
  </w:style>
  <w:style w:type="character" w:customStyle="1" w:styleId="WW8Num1z1">
    <w:name w:val="WW8Num1z1"/>
    <w:rsid w:val="00AC7250"/>
  </w:style>
  <w:style w:type="character" w:customStyle="1" w:styleId="WW8Num1z2">
    <w:name w:val="WW8Num1z2"/>
    <w:rsid w:val="00AC7250"/>
  </w:style>
  <w:style w:type="character" w:customStyle="1" w:styleId="WW8Num1z3">
    <w:name w:val="WW8Num1z3"/>
    <w:rsid w:val="00AC7250"/>
  </w:style>
  <w:style w:type="character" w:customStyle="1" w:styleId="WW8Num1z4">
    <w:name w:val="WW8Num1z4"/>
    <w:rsid w:val="00AC7250"/>
  </w:style>
  <w:style w:type="character" w:customStyle="1" w:styleId="WW8Num1z5">
    <w:name w:val="WW8Num1z5"/>
    <w:rsid w:val="00AC7250"/>
  </w:style>
  <w:style w:type="character" w:customStyle="1" w:styleId="WW8Num1z6">
    <w:name w:val="WW8Num1z6"/>
    <w:rsid w:val="00AC7250"/>
  </w:style>
  <w:style w:type="character" w:customStyle="1" w:styleId="WW8Num1z7">
    <w:name w:val="WW8Num1z7"/>
    <w:rsid w:val="00AC7250"/>
  </w:style>
  <w:style w:type="character" w:customStyle="1" w:styleId="WW8Num1z8">
    <w:name w:val="WW8Num1z8"/>
    <w:rsid w:val="00AC7250"/>
  </w:style>
  <w:style w:type="character" w:customStyle="1" w:styleId="WW8Num2z0">
    <w:name w:val="WW8Num2z0"/>
    <w:rsid w:val="00AC725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sid w:val="00AC7250"/>
  </w:style>
  <w:style w:type="character" w:customStyle="1" w:styleId="WW8Num2z2">
    <w:name w:val="WW8Num2z2"/>
    <w:rsid w:val="00AC7250"/>
  </w:style>
  <w:style w:type="character" w:customStyle="1" w:styleId="WW8Num2z3">
    <w:name w:val="WW8Num2z3"/>
    <w:rsid w:val="00AC7250"/>
  </w:style>
  <w:style w:type="character" w:customStyle="1" w:styleId="WW8Num2z4">
    <w:name w:val="WW8Num2z4"/>
    <w:rsid w:val="00AC7250"/>
  </w:style>
  <w:style w:type="character" w:customStyle="1" w:styleId="WW8Num2z5">
    <w:name w:val="WW8Num2z5"/>
    <w:rsid w:val="00AC7250"/>
  </w:style>
  <w:style w:type="character" w:customStyle="1" w:styleId="WW8Num2z6">
    <w:name w:val="WW8Num2z6"/>
    <w:rsid w:val="00AC7250"/>
  </w:style>
  <w:style w:type="character" w:customStyle="1" w:styleId="WW8Num2z7">
    <w:name w:val="WW8Num2z7"/>
    <w:rsid w:val="00AC7250"/>
  </w:style>
  <w:style w:type="character" w:customStyle="1" w:styleId="WW8Num2z8">
    <w:name w:val="WW8Num2z8"/>
    <w:rsid w:val="00AC7250"/>
  </w:style>
  <w:style w:type="character" w:customStyle="1" w:styleId="WW8Num3z0">
    <w:name w:val="WW8Num3z0"/>
    <w:rsid w:val="00AC7250"/>
    <w:rPr>
      <w:sz w:val="24"/>
      <w:szCs w:val="24"/>
    </w:rPr>
  </w:style>
  <w:style w:type="character" w:customStyle="1" w:styleId="WW8Num3z1">
    <w:name w:val="WW8Num3z1"/>
    <w:rsid w:val="00AC7250"/>
  </w:style>
  <w:style w:type="character" w:customStyle="1" w:styleId="WW8Num3z2">
    <w:name w:val="WW8Num3z2"/>
    <w:rsid w:val="00AC7250"/>
  </w:style>
  <w:style w:type="character" w:customStyle="1" w:styleId="WW8Num3z3">
    <w:name w:val="WW8Num3z3"/>
    <w:rsid w:val="00AC7250"/>
  </w:style>
  <w:style w:type="character" w:customStyle="1" w:styleId="WW8Num3z4">
    <w:name w:val="WW8Num3z4"/>
    <w:rsid w:val="00AC7250"/>
  </w:style>
  <w:style w:type="character" w:customStyle="1" w:styleId="WW8Num3z5">
    <w:name w:val="WW8Num3z5"/>
    <w:rsid w:val="00AC7250"/>
  </w:style>
  <w:style w:type="character" w:customStyle="1" w:styleId="WW8Num3z6">
    <w:name w:val="WW8Num3z6"/>
    <w:rsid w:val="00AC7250"/>
  </w:style>
  <w:style w:type="character" w:customStyle="1" w:styleId="WW8Num3z7">
    <w:name w:val="WW8Num3z7"/>
    <w:rsid w:val="00AC7250"/>
  </w:style>
  <w:style w:type="character" w:customStyle="1" w:styleId="WW8Num3z8">
    <w:name w:val="WW8Num3z8"/>
    <w:rsid w:val="00AC7250"/>
  </w:style>
  <w:style w:type="character" w:customStyle="1" w:styleId="WW8Num4z0">
    <w:name w:val="WW8Num4z0"/>
    <w:rsid w:val="00AC7250"/>
  </w:style>
  <w:style w:type="character" w:customStyle="1" w:styleId="WW8Num4z1">
    <w:name w:val="WW8Num4z1"/>
    <w:rsid w:val="00AC7250"/>
  </w:style>
  <w:style w:type="character" w:customStyle="1" w:styleId="WW8Num4z2">
    <w:name w:val="WW8Num4z2"/>
    <w:rsid w:val="00AC7250"/>
  </w:style>
  <w:style w:type="character" w:customStyle="1" w:styleId="WW8Num4z3">
    <w:name w:val="WW8Num4z3"/>
    <w:rsid w:val="00AC7250"/>
  </w:style>
  <w:style w:type="character" w:customStyle="1" w:styleId="WW8Num4z4">
    <w:name w:val="WW8Num4z4"/>
    <w:rsid w:val="00AC7250"/>
  </w:style>
  <w:style w:type="character" w:customStyle="1" w:styleId="WW8Num4z5">
    <w:name w:val="WW8Num4z5"/>
    <w:rsid w:val="00AC7250"/>
  </w:style>
  <w:style w:type="character" w:customStyle="1" w:styleId="WW8Num4z6">
    <w:name w:val="WW8Num4z6"/>
    <w:rsid w:val="00AC7250"/>
  </w:style>
  <w:style w:type="character" w:customStyle="1" w:styleId="WW8Num4z7">
    <w:name w:val="WW8Num4z7"/>
    <w:rsid w:val="00AC7250"/>
  </w:style>
  <w:style w:type="character" w:customStyle="1" w:styleId="WW8Num4z8">
    <w:name w:val="WW8Num4z8"/>
    <w:rsid w:val="00AC7250"/>
  </w:style>
  <w:style w:type="character" w:customStyle="1" w:styleId="WW8Num5z0">
    <w:name w:val="WW8Num5z0"/>
    <w:rsid w:val="00AC7250"/>
  </w:style>
  <w:style w:type="character" w:customStyle="1" w:styleId="WW8Num5z1">
    <w:name w:val="WW8Num5z1"/>
    <w:rsid w:val="00AC7250"/>
  </w:style>
  <w:style w:type="character" w:customStyle="1" w:styleId="WW8Num5z2">
    <w:name w:val="WW8Num5z2"/>
    <w:rsid w:val="00AC7250"/>
  </w:style>
  <w:style w:type="character" w:customStyle="1" w:styleId="WW8Num5z3">
    <w:name w:val="WW8Num5z3"/>
    <w:rsid w:val="00AC7250"/>
  </w:style>
  <w:style w:type="character" w:customStyle="1" w:styleId="WW8Num5z4">
    <w:name w:val="WW8Num5z4"/>
    <w:rsid w:val="00AC7250"/>
  </w:style>
  <w:style w:type="character" w:customStyle="1" w:styleId="WW8Num5z5">
    <w:name w:val="WW8Num5z5"/>
    <w:rsid w:val="00AC7250"/>
  </w:style>
  <w:style w:type="character" w:customStyle="1" w:styleId="WW8Num5z6">
    <w:name w:val="WW8Num5z6"/>
    <w:rsid w:val="00AC7250"/>
  </w:style>
  <w:style w:type="character" w:customStyle="1" w:styleId="WW8Num5z7">
    <w:name w:val="WW8Num5z7"/>
    <w:rsid w:val="00AC7250"/>
  </w:style>
  <w:style w:type="character" w:customStyle="1" w:styleId="WW8Num5z8">
    <w:name w:val="WW8Num5z8"/>
    <w:rsid w:val="00AC7250"/>
  </w:style>
  <w:style w:type="character" w:customStyle="1" w:styleId="WW8Num6z0">
    <w:name w:val="WW8Num6z0"/>
    <w:rsid w:val="00AC725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sid w:val="00AC7250"/>
  </w:style>
  <w:style w:type="character" w:customStyle="1" w:styleId="WW8Num6z2">
    <w:name w:val="WW8Num6z2"/>
    <w:rsid w:val="00AC7250"/>
  </w:style>
  <w:style w:type="character" w:customStyle="1" w:styleId="WW8Num6z3">
    <w:name w:val="WW8Num6z3"/>
    <w:rsid w:val="00AC7250"/>
  </w:style>
  <w:style w:type="character" w:customStyle="1" w:styleId="WW8Num6z4">
    <w:name w:val="WW8Num6z4"/>
    <w:rsid w:val="00AC7250"/>
  </w:style>
  <w:style w:type="character" w:customStyle="1" w:styleId="WW8Num6z5">
    <w:name w:val="WW8Num6z5"/>
    <w:rsid w:val="00AC7250"/>
  </w:style>
  <w:style w:type="character" w:customStyle="1" w:styleId="WW8Num6z6">
    <w:name w:val="WW8Num6z6"/>
    <w:rsid w:val="00AC7250"/>
  </w:style>
  <w:style w:type="character" w:customStyle="1" w:styleId="WW8Num6z7">
    <w:name w:val="WW8Num6z7"/>
    <w:rsid w:val="00AC7250"/>
  </w:style>
  <w:style w:type="character" w:customStyle="1" w:styleId="WW8Num6z8">
    <w:name w:val="WW8Num6z8"/>
    <w:rsid w:val="00AC7250"/>
  </w:style>
  <w:style w:type="character" w:customStyle="1" w:styleId="WW8Num7z0">
    <w:name w:val="WW8Num7z0"/>
    <w:rsid w:val="00AC7250"/>
    <w:rPr>
      <w:b w:val="0"/>
      <w:bCs w:val="0"/>
      <w:color w:val="auto"/>
      <w:sz w:val="24"/>
      <w:szCs w:val="24"/>
    </w:rPr>
  </w:style>
  <w:style w:type="character" w:customStyle="1" w:styleId="WW8Num7z1">
    <w:name w:val="WW8Num7z1"/>
    <w:rsid w:val="00AC7250"/>
  </w:style>
  <w:style w:type="character" w:customStyle="1" w:styleId="WW8Num7z2">
    <w:name w:val="WW8Num7z2"/>
    <w:rsid w:val="00AC7250"/>
  </w:style>
  <w:style w:type="character" w:customStyle="1" w:styleId="WW8Num7z3">
    <w:name w:val="WW8Num7z3"/>
    <w:rsid w:val="00AC7250"/>
  </w:style>
  <w:style w:type="character" w:customStyle="1" w:styleId="WW8Num7z4">
    <w:name w:val="WW8Num7z4"/>
    <w:rsid w:val="00AC7250"/>
  </w:style>
  <w:style w:type="character" w:customStyle="1" w:styleId="WW8Num7z5">
    <w:name w:val="WW8Num7z5"/>
    <w:rsid w:val="00AC7250"/>
  </w:style>
  <w:style w:type="character" w:customStyle="1" w:styleId="WW8Num7z6">
    <w:name w:val="WW8Num7z6"/>
    <w:rsid w:val="00AC7250"/>
  </w:style>
  <w:style w:type="character" w:customStyle="1" w:styleId="WW8Num7z7">
    <w:name w:val="WW8Num7z7"/>
    <w:rsid w:val="00AC7250"/>
  </w:style>
  <w:style w:type="character" w:customStyle="1" w:styleId="WW8Num7z8">
    <w:name w:val="WW8Num7z8"/>
    <w:rsid w:val="00AC7250"/>
  </w:style>
  <w:style w:type="character" w:customStyle="1" w:styleId="WW8Num8z0">
    <w:name w:val="WW8Num8z0"/>
    <w:rsid w:val="00AC725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8z1">
    <w:name w:val="WW8Num8z1"/>
    <w:rsid w:val="00AC7250"/>
    <w:rPr>
      <w:sz w:val="24"/>
      <w:szCs w:val="24"/>
    </w:rPr>
  </w:style>
  <w:style w:type="character" w:customStyle="1" w:styleId="WW8Num8z2">
    <w:name w:val="WW8Num8z2"/>
    <w:rsid w:val="00AC7250"/>
  </w:style>
  <w:style w:type="character" w:customStyle="1" w:styleId="WW8Num8z3">
    <w:name w:val="WW8Num8z3"/>
    <w:rsid w:val="00AC7250"/>
  </w:style>
  <w:style w:type="character" w:customStyle="1" w:styleId="WW8Num8z4">
    <w:name w:val="WW8Num8z4"/>
    <w:rsid w:val="00AC7250"/>
  </w:style>
  <w:style w:type="character" w:customStyle="1" w:styleId="WW8Num8z5">
    <w:name w:val="WW8Num8z5"/>
    <w:rsid w:val="00AC7250"/>
  </w:style>
  <w:style w:type="character" w:customStyle="1" w:styleId="WW8Num8z6">
    <w:name w:val="WW8Num8z6"/>
    <w:rsid w:val="00AC7250"/>
  </w:style>
  <w:style w:type="character" w:customStyle="1" w:styleId="WW8Num8z7">
    <w:name w:val="WW8Num8z7"/>
    <w:rsid w:val="00AC7250"/>
  </w:style>
  <w:style w:type="character" w:customStyle="1" w:styleId="WW8Num8z8">
    <w:name w:val="WW8Num8z8"/>
    <w:rsid w:val="00AC7250"/>
  </w:style>
  <w:style w:type="character" w:customStyle="1" w:styleId="Domylnaczcionkaakapitu2">
    <w:name w:val="Domyślna czcionka akapitu2"/>
    <w:rsid w:val="00AC7250"/>
  </w:style>
  <w:style w:type="character" w:customStyle="1" w:styleId="WW8Num9z0">
    <w:name w:val="WW8Num9z0"/>
    <w:rsid w:val="00AC7250"/>
  </w:style>
  <w:style w:type="character" w:customStyle="1" w:styleId="WW8Num10z0">
    <w:name w:val="WW8Num10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1z0">
    <w:name w:val="WW8Num11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2z0">
    <w:name w:val="WW8Num12z0"/>
    <w:rsid w:val="00AC7250"/>
    <w:rPr>
      <w:rFonts w:cs="Arial"/>
      <w:bCs/>
      <w:sz w:val="22"/>
      <w:szCs w:val="22"/>
    </w:rPr>
  </w:style>
  <w:style w:type="character" w:customStyle="1" w:styleId="WW8Num13z0">
    <w:name w:val="WW8Num13z0"/>
    <w:rsid w:val="00AC7250"/>
    <w:rPr>
      <w:rFonts w:hint="default"/>
    </w:rPr>
  </w:style>
  <w:style w:type="character" w:customStyle="1" w:styleId="Absatz-Standardschriftart">
    <w:name w:val="Absatz-Standardschriftart"/>
    <w:rsid w:val="00AC7250"/>
  </w:style>
  <w:style w:type="character" w:customStyle="1" w:styleId="WW-Absatz-Standardschriftart">
    <w:name w:val="WW-Absatz-Standardschriftart"/>
    <w:rsid w:val="00AC7250"/>
  </w:style>
  <w:style w:type="character" w:customStyle="1" w:styleId="WW-Absatz-Standardschriftart1">
    <w:name w:val="WW-Absatz-Standardschriftart1"/>
    <w:rsid w:val="00AC7250"/>
  </w:style>
  <w:style w:type="character" w:customStyle="1" w:styleId="WW-Absatz-Standardschriftart11">
    <w:name w:val="WW-Absatz-Standardschriftart11"/>
    <w:rsid w:val="00AC7250"/>
  </w:style>
  <w:style w:type="character" w:customStyle="1" w:styleId="WW-Absatz-Standardschriftart111">
    <w:name w:val="WW-Absatz-Standardschriftart111"/>
    <w:rsid w:val="00AC7250"/>
  </w:style>
  <w:style w:type="character" w:customStyle="1" w:styleId="WW-Absatz-Standardschriftart1111">
    <w:name w:val="WW-Absatz-Standardschriftart1111"/>
    <w:rsid w:val="00AC7250"/>
  </w:style>
  <w:style w:type="character" w:customStyle="1" w:styleId="WW-Absatz-Standardschriftart11111">
    <w:name w:val="WW-Absatz-Standardschriftart11111"/>
    <w:rsid w:val="00AC7250"/>
  </w:style>
  <w:style w:type="character" w:customStyle="1" w:styleId="WW-Absatz-Standardschriftart111111">
    <w:name w:val="WW-Absatz-Standardschriftart111111"/>
    <w:rsid w:val="00AC7250"/>
  </w:style>
  <w:style w:type="character" w:customStyle="1" w:styleId="WW-Absatz-Standardschriftart1111111">
    <w:name w:val="WW-Absatz-Standardschriftart1111111"/>
    <w:rsid w:val="00AC7250"/>
  </w:style>
  <w:style w:type="character" w:customStyle="1" w:styleId="WW-Absatz-Standardschriftart11111111">
    <w:name w:val="WW-Absatz-Standardschriftart11111111"/>
    <w:rsid w:val="00AC7250"/>
  </w:style>
  <w:style w:type="character" w:customStyle="1" w:styleId="WW-Absatz-Standardschriftart111111111">
    <w:name w:val="WW-Absatz-Standardschriftart111111111"/>
    <w:rsid w:val="00AC7250"/>
  </w:style>
  <w:style w:type="character" w:customStyle="1" w:styleId="WW-Absatz-Standardschriftart1111111111">
    <w:name w:val="WW-Absatz-Standardschriftart1111111111"/>
    <w:rsid w:val="00AC7250"/>
  </w:style>
  <w:style w:type="character" w:customStyle="1" w:styleId="WW-Absatz-Standardschriftart11111111111">
    <w:name w:val="WW-Absatz-Standardschriftart11111111111"/>
    <w:rsid w:val="00AC7250"/>
  </w:style>
  <w:style w:type="character" w:customStyle="1" w:styleId="WW-Absatz-Standardschriftart111111111111">
    <w:name w:val="WW-Absatz-Standardschriftart111111111111"/>
    <w:rsid w:val="00AC7250"/>
  </w:style>
  <w:style w:type="character" w:customStyle="1" w:styleId="WW-Absatz-Standardschriftart1111111111111">
    <w:name w:val="WW-Absatz-Standardschriftart1111111111111"/>
    <w:rsid w:val="00AC7250"/>
  </w:style>
  <w:style w:type="character" w:customStyle="1" w:styleId="WW-Absatz-Standardschriftart11111111111111">
    <w:name w:val="WW-Absatz-Standardschriftart11111111111111"/>
    <w:rsid w:val="00AC7250"/>
  </w:style>
  <w:style w:type="character" w:customStyle="1" w:styleId="WW-Absatz-Standardschriftart111111111111111">
    <w:name w:val="WW-Absatz-Standardschriftart111111111111111"/>
    <w:rsid w:val="00AC7250"/>
  </w:style>
  <w:style w:type="character" w:customStyle="1" w:styleId="WW-Absatz-Standardschriftart1111111111111111">
    <w:name w:val="WW-Absatz-Standardschriftart1111111111111111"/>
    <w:rsid w:val="00AC7250"/>
  </w:style>
  <w:style w:type="character" w:customStyle="1" w:styleId="WW-Absatz-Standardschriftart11111111111111111">
    <w:name w:val="WW-Absatz-Standardschriftart11111111111111111"/>
    <w:rsid w:val="00AC7250"/>
  </w:style>
  <w:style w:type="character" w:customStyle="1" w:styleId="WW-Absatz-Standardschriftart111111111111111111">
    <w:name w:val="WW-Absatz-Standardschriftart111111111111111111"/>
    <w:rsid w:val="00AC7250"/>
  </w:style>
  <w:style w:type="character" w:customStyle="1" w:styleId="WW-Absatz-Standardschriftart1111111111111111111">
    <w:name w:val="WW-Absatz-Standardschriftart1111111111111111111"/>
    <w:rsid w:val="00AC7250"/>
  </w:style>
  <w:style w:type="character" w:customStyle="1" w:styleId="WW-Absatz-Standardschriftart11111111111111111111">
    <w:name w:val="WW-Absatz-Standardschriftart11111111111111111111"/>
    <w:rsid w:val="00AC7250"/>
  </w:style>
  <w:style w:type="character" w:customStyle="1" w:styleId="WW-Absatz-Standardschriftart111111111111111111111">
    <w:name w:val="WW-Absatz-Standardschriftart111111111111111111111"/>
    <w:rsid w:val="00AC7250"/>
  </w:style>
  <w:style w:type="character" w:customStyle="1" w:styleId="WW-Absatz-Standardschriftart1111111111111111111111">
    <w:name w:val="WW-Absatz-Standardschriftart1111111111111111111111"/>
    <w:rsid w:val="00AC7250"/>
  </w:style>
  <w:style w:type="character" w:customStyle="1" w:styleId="WW-Absatz-Standardschriftart11111111111111111111111">
    <w:name w:val="WW-Absatz-Standardschriftart11111111111111111111111"/>
    <w:rsid w:val="00AC7250"/>
  </w:style>
  <w:style w:type="character" w:customStyle="1" w:styleId="WW-Absatz-Standardschriftart111111111111111111111111">
    <w:name w:val="WW-Absatz-Standardschriftart111111111111111111111111"/>
    <w:rsid w:val="00AC7250"/>
  </w:style>
  <w:style w:type="character" w:customStyle="1" w:styleId="WW-Absatz-Standardschriftart1111111111111111111111111">
    <w:name w:val="WW-Absatz-Standardschriftart1111111111111111111111111"/>
    <w:rsid w:val="00AC7250"/>
  </w:style>
  <w:style w:type="character" w:customStyle="1" w:styleId="WW-Absatz-Standardschriftart11111111111111111111111111">
    <w:name w:val="WW-Absatz-Standardschriftart11111111111111111111111111"/>
    <w:rsid w:val="00AC7250"/>
  </w:style>
  <w:style w:type="character" w:customStyle="1" w:styleId="WW-Absatz-Standardschriftart111111111111111111111111111">
    <w:name w:val="WW-Absatz-Standardschriftart111111111111111111111111111"/>
    <w:rsid w:val="00AC7250"/>
  </w:style>
  <w:style w:type="character" w:customStyle="1" w:styleId="WW-Absatz-Standardschriftart1111111111111111111111111111">
    <w:name w:val="WW-Absatz-Standardschriftart1111111111111111111111111111"/>
    <w:rsid w:val="00AC7250"/>
  </w:style>
  <w:style w:type="character" w:customStyle="1" w:styleId="WW-Absatz-Standardschriftart11111111111111111111111111111">
    <w:name w:val="WW-Absatz-Standardschriftart11111111111111111111111111111"/>
    <w:rsid w:val="00AC7250"/>
  </w:style>
  <w:style w:type="character" w:customStyle="1" w:styleId="WW-Absatz-Standardschriftart111111111111111111111111111111">
    <w:name w:val="WW-Absatz-Standardschriftart111111111111111111111111111111"/>
    <w:rsid w:val="00AC7250"/>
  </w:style>
  <w:style w:type="character" w:customStyle="1" w:styleId="WW-Absatz-Standardschriftart1111111111111111111111111111111">
    <w:name w:val="WW-Absatz-Standardschriftart1111111111111111111111111111111"/>
    <w:rsid w:val="00AC7250"/>
  </w:style>
  <w:style w:type="character" w:customStyle="1" w:styleId="WW-Absatz-Standardschriftart11111111111111111111111111111111">
    <w:name w:val="WW-Absatz-Standardschriftart11111111111111111111111111111111"/>
    <w:rsid w:val="00AC7250"/>
  </w:style>
  <w:style w:type="character" w:customStyle="1" w:styleId="WW-Absatz-Standardschriftart111111111111111111111111111111111">
    <w:name w:val="WW-Absatz-Standardschriftart111111111111111111111111111111111"/>
    <w:rsid w:val="00AC7250"/>
  </w:style>
  <w:style w:type="character" w:customStyle="1" w:styleId="WW-Absatz-Standardschriftart1111111111111111111111111111111111">
    <w:name w:val="WW-Absatz-Standardschriftart1111111111111111111111111111111111"/>
    <w:rsid w:val="00AC7250"/>
  </w:style>
  <w:style w:type="character" w:customStyle="1" w:styleId="WW-Absatz-Standardschriftart11111111111111111111111111111111111">
    <w:name w:val="WW-Absatz-Standardschriftart11111111111111111111111111111111111"/>
    <w:rsid w:val="00AC7250"/>
  </w:style>
  <w:style w:type="character" w:customStyle="1" w:styleId="WW-Absatz-Standardschriftart111111111111111111111111111111111111">
    <w:name w:val="WW-Absatz-Standardschriftart111111111111111111111111111111111111"/>
    <w:rsid w:val="00AC7250"/>
  </w:style>
  <w:style w:type="character" w:customStyle="1" w:styleId="WW-Absatz-Standardschriftart1111111111111111111111111111111111111">
    <w:name w:val="WW-Absatz-Standardschriftart1111111111111111111111111111111111111"/>
    <w:rsid w:val="00AC7250"/>
  </w:style>
  <w:style w:type="character" w:customStyle="1" w:styleId="WW-Absatz-Standardschriftart11111111111111111111111111111111111111">
    <w:name w:val="WW-Absatz-Standardschriftart11111111111111111111111111111111111111"/>
    <w:rsid w:val="00AC7250"/>
  </w:style>
  <w:style w:type="character" w:customStyle="1" w:styleId="WW-Absatz-Standardschriftart111111111111111111111111111111111111111">
    <w:name w:val="WW-Absatz-Standardschriftart111111111111111111111111111111111111111"/>
    <w:rsid w:val="00AC7250"/>
  </w:style>
  <w:style w:type="character" w:customStyle="1" w:styleId="WW-Absatz-Standardschriftart1111111111111111111111111111111111111111">
    <w:name w:val="WW-Absatz-Standardschriftart1111111111111111111111111111111111111111"/>
    <w:rsid w:val="00AC7250"/>
  </w:style>
  <w:style w:type="character" w:customStyle="1" w:styleId="WW-Absatz-Standardschriftart11111111111111111111111111111111111111111">
    <w:name w:val="WW-Absatz-Standardschriftart11111111111111111111111111111111111111111"/>
    <w:rsid w:val="00AC7250"/>
  </w:style>
  <w:style w:type="character" w:customStyle="1" w:styleId="WW-Absatz-Standardschriftart111111111111111111111111111111111111111111">
    <w:name w:val="WW-Absatz-Standardschriftart111111111111111111111111111111111111111111"/>
    <w:rsid w:val="00AC7250"/>
  </w:style>
  <w:style w:type="character" w:customStyle="1" w:styleId="WW-Absatz-Standardschriftart1111111111111111111111111111111111111111111">
    <w:name w:val="WW-Absatz-Standardschriftart1111111111111111111111111111111111111111111"/>
    <w:rsid w:val="00AC7250"/>
  </w:style>
  <w:style w:type="character" w:customStyle="1" w:styleId="WW-Absatz-Standardschriftart11111111111111111111111111111111111111111111">
    <w:name w:val="WW-Absatz-Standardschriftart11111111111111111111111111111111111111111111"/>
    <w:rsid w:val="00AC7250"/>
  </w:style>
  <w:style w:type="character" w:customStyle="1" w:styleId="WW-Absatz-Standardschriftart111111111111111111111111111111111111111111111">
    <w:name w:val="WW-Absatz-Standardschriftart111111111111111111111111111111111111111111111"/>
    <w:rsid w:val="00AC7250"/>
  </w:style>
  <w:style w:type="character" w:customStyle="1" w:styleId="WW-Absatz-Standardschriftart1111111111111111111111111111111111111111111111">
    <w:name w:val="WW-Absatz-Standardschriftart1111111111111111111111111111111111111111111111"/>
    <w:rsid w:val="00AC7250"/>
  </w:style>
  <w:style w:type="character" w:customStyle="1" w:styleId="WW-Absatz-Standardschriftart11111111111111111111111111111111111111111111111">
    <w:name w:val="WW-Absatz-Standardschriftart11111111111111111111111111111111111111111111111"/>
    <w:rsid w:val="00AC7250"/>
  </w:style>
  <w:style w:type="character" w:customStyle="1" w:styleId="WW-Absatz-Standardschriftart111111111111111111111111111111111111111111111111">
    <w:name w:val="WW-Absatz-Standardschriftart111111111111111111111111111111111111111111111111"/>
    <w:rsid w:val="00AC7250"/>
  </w:style>
  <w:style w:type="character" w:customStyle="1" w:styleId="WW-Absatz-Standardschriftart1111111111111111111111111111111111111111111111111">
    <w:name w:val="WW-Absatz-Standardschriftart1111111111111111111111111111111111111111111111111"/>
    <w:rsid w:val="00AC725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C725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C725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C725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C725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C725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C725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C725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C7250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C7250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C7250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C7250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C7250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C7250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C7250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C7250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C7250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AC7250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AC7250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AC7250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AC7250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AC7250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AC7250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AC7250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AC7250"/>
  </w:style>
  <w:style w:type="character" w:customStyle="1" w:styleId="Domylnaczcionkaakapitu1">
    <w:name w:val="Domyślna czcionka akapitu1"/>
    <w:rsid w:val="00AC7250"/>
  </w:style>
  <w:style w:type="character" w:customStyle="1" w:styleId="NumberingSymbols">
    <w:name w:val="Numbering Symbols"/>
    <w:rsid w:val="00AC7250"/>
  </w:style>
  <w:style w:type="character" w:customStyle="1" w:styleId="Znakinumeracji">
    <w:name w:val="Znaki numeracji"/>
    <w:rsid w:val="00AC7250"/>
  </w:style>
  <w:style w:type="character" w:customStyle="1" w:styleId="Symbolewypunktowania">
    <w:name w:val="Symbole wypunktowania"/>
    <w:rsid w:val="00AC7250"/>
    <w:rPr>
      <w:rFonts w:ascii="StarSymbol" w:eastAsia="StarSymbol" w:hAnsi="StarSymbol" w:cs="StarSymbol"/>
      <w:sz w:val="18"/>
      <w:szCs w:val="18"/>
    </w:rPr>
  </w:style>
  <w:style w:type="character" w:styleId="Strong">
    <w:name w:val="Strong"/>
    <w:qFormat/>
    <w:rsid w:val="00AC7250"/>
    <w:rPr>
      <w:b/>
      <w:bCs/>
    </w:rPr>
  </w:style>
  <w:style w:type="character" w:customStyle="1" w:styleId="WW8Num16z0">
    <w:name w:val="WW8Num16z0"/>
    <w:rsid w:val="00AC7250"/>
  </w:style>
  <w:style w:type="character" w:customStyle="1" w:styleId="WW8Num16z1">
    <w:name w:val="WW8Num16z1"/>
    <w:rsid w:val="00AC7250"/>
  </w:style>
  <w:style w:type="character" w:customStyle="1" w:styleId="WW8Num16z2">
    <w:name w:val="WW8Num16z2"/>
    <w:rsid w:val="00AC7250"/>
  </w:style>
  <w:style w:type="character" w:customStyle="1" w:styleId="WW8Num16z3">
    <w:name w:val="WW8Num16z3"/>
    <w:rsid w:val="00AC7250"/>
  </w:style>
  <w:style w:type="character" w:customStyle="1" w:styleId="WW8Num16z4">
    <w:name w:val="WW8Num16z4"/>
    <w:rsid w:val="00AC7250"/>
  </w:style>
  <w:style w:type="character" w:customStyle="1" w:styleId="WW8Num16z5">
    <w:name w:val="WW8Num16z5"/>
    <w:rsid w:val="00AC7250"/>
  </w:style>
  <w:style w:type="character" w:customStyle="1" w:styleId="WW8Num16z6">
    <w:name w:val="WW8Num16z6"/>
    <w:rsid w:val="00AC7250"/>
  </w:style>
  <w:style w:type="character" w:customStyle="1" w:styleId="WW8Num16z7">
    <w:name w:val="WW8Num16z7"/>
    <w:rsid w:val="00AC7250"/>
  </w:style>
  <w:style w:type="character" w:customStyle="1" w:styleId="WW8Num16z8">
    <w:name w:val="WW8Num16z8"/>
    <w:rsid w:val="00AC7250"/>
  </w:style>
  <w:style w:type="character" w:customStyle="1" w:styleId="WW8Num12z1">
    <w:name w:val="WW8Num12z1"/>
    <w:rsid w:val="00AC7250"/>
    <w:rPr>
      <w:rFonts w:ascii="Courier New" w:hAnsi="Courier New" w:cs="Courier New" w:hint="default"/>
    </w:rPr>
  </w:style>
  <w:style w:type="character" w:customStyle="1" w:styleId="WW8Num12z3">
    <w:name w:val="WW8Num12z3"/>
    <w:rsid w:val="00AC7250"/>
    <w:rPr>
      <w:rFonts w:ascii="Symbol" w:hAnsi="Symbol" w:cs="Symbol" w:hint="default"/>
    </w:rPr>
  </w:style>
  <w:style w:type="character" w:customStyle="1" w:styleId="WW8Num15z0">
    <w:name w:val="WW8Num15z0"/>
    <w:rsid w:val="00AC7250"/>
    <w:rPr>
      <w:rFonts w:ascii="Wingdings" w:eastAsia="Calibri" w:hAnsi="Wingdings" w:cs="Wingdings" w:hint="default"/>
      <w:color w:val="000000"/>
      <w:sz w:val="22"/>
      <w:szCs w:val="22"/>
    </w:rPr>
  </w:style>
  <w:style w:type="character" w:customStyle="1" w:styleId="WW8Num15z1">
    <w:name w:val="WW8Num15z1"/>
    <w:rsid w:val="00AC7250"/>
    <w:rPr>
      <w:rFonts w:ascii="Courier New" w:hAnsi="Courier New" w:cs="Courier New" w:hint="default"/>
    </w:rPr>
  </w:style>
  <w:style w:type="character" w:customStyle="1" w:styleId="WW8Num15z3">
    <w:name w:val="WW8Num15z3"/>
    <w:rsid w:val="00AC7250"/>
    <w:rPr>
      <w:rFonts w:ascii="Symbol" w:hAnsi="Symbol" w:cs="Symbol" w:hint="default"/>
    </w:rPr>
  </w:style>
  <w:style w:type="character" w:customStyle="1" w:styleId="WW8Num9z1">
    <w:name w:val="WW8Num9z1"/>
    <w:rsid w:val="00AC7250"/>
  </w:style>
  <w:style w:type="character" w:customStyle="1" w:styleId="WW8Num9z2">
    <w:name w:val="WW8Num9z2"/>
    <w:rsid w:val="00AC7250"/>
  </w:style>
  <w:style w:type="character" w:customStyle="1" w:styleId="WW8Num9z3">
    <w:name w:val="WW8Num9z3"/>
    <w:rsid w:val="00AC7250"/>
  </w:style>
  <w:style w:type="character" w:customStyle="1" w:styleId="WW8Num9z4">
    <w:name w:val="WW8Num9z4"/>
    <w:rsid w:val="00AC7250"/>
  </w:style>
  <w:style w:type="character" w:customStyle="1" w:styleId="WW8Num9z5">
    <w:name w:val="WW8Num9z5"/>
    <w:rsid w:val="00AC7250"/>
  </w:style>
  <w:style w:type="character" w:customStyle="1" w:styleId="WW8Num9z6">
    <w:name w:val="WW8Num9z6"/>
    <w:rsid w:val="00AC7250"/>
  </w:style>
  <w:style w:type="character" w:customStyle="1" w:styleId="WW8Num9z7">
    <w:name w:val="WW8Num9z7"/>
    <w:rsid w:val="00AC7250"/>
  </w:style>
  <w:style w:type="character" w:customStyle="1" w:styleId="WW8Num9z8">
    <w:name w:val="WW8Num9z8"/>
    <w:rsid w:val="00AC7250"/>
  </w:style>
  <w:style w:type="character" w:customStyle="1" w:styleId="WW8Num14z0">
    <w:name w:val="WW8Num14z0"/>
    <w:rsid w:val="00AC7250"/>
    <w:rPr>
      <w:rFonts w:hint="default"/>
    </w:rPr>
  </w:style>
  <w:style w:type="character" w:customStyle="1" w:styleId="WW8Num14z1">
    <w:name w:val="WW8Num14z1"/>
    <w:rsid w:val="00AC7250"/>
  </w:style>
  <w:style w:type="character" w:customStyle="1" w:styleId="WW8Num14z2">
    <w:name w:val="WW8Num14z2"/>
    <w:rsid w:val="00AC7250"/>
  </w:style>
  <w:style w:type="character" w:customStyle="1" w:styleId="WW8Num14z3">
    <w:name w:val="WW8Num14z3"/>
    <w:rsid w:val="00AC7250"/>
  </w:style>
  <w:style w:type="character" w:customStyle="1" w:styleId="WW8Num14z4">
    <w:name w:val="WW8Num14z4"/>
    <w:rsid w:val="00AC7250"/>
  </w:style>
  <w:style w:type="character" w:customStyle="1" w:styleId="WW8Num14z5">
    <w:name w:val="WW8Num14z5"/>
    <w:rsid w:val="00AC7250"/>
  </w:style>
  <w:style w:type="character" w:customStyle="1" w:styleId="WW8Num14z6">
    <w:name w:val="WW8Num14z6"/>
    <w:rsid w:val="00AC7250"/>
  </w:style>
  <w:style w:type="character" w:customStyle="1" w:styleId="WW8Num14z7">
    <w:name w:val="WW8Num14z7"/>
    <w:rsid w:val="00AC7250"/>
  </w:style>
  <w:style w:type="character" w:customStyle="1" w:styleId="WW8Num14z8">
    <w:name w:val="WW8Num14z8"/>
    <w:rsid w:val="00AC7250"/>
  </w:style>
  <w:style w:type="paragraph" w:customStyle="1" w:styleId="Nagwek2">
    <w:name w:val="Nagłówek2"/>
    <w:basedOn w:val="Nagwek1"/>
    <w:next w:val="BodyText"/>
    <w:rsid w:val="00AC7250"/>
    <w:pPr>
      <w:jc w:val="center"/>
    </w:pPr>
    <w:rPr>
      <w:b/>
      <w:bCs/>
      <w:sz w:val="56"/>
      <w:szCs w:val="56"/>
    </w:rPr>
  </w:style>
  <w:style w:type="paragraph" w:styleId="BodyText">
    <w:name w:val="Body Text"/>
    <w:basedOn w:val="Normal"/>
    <w:link w:val="BodyTextChar"/>
    <w:rsid w:val="00AC7250"/>
    <w:pPr>
      <w:suppressAutoHyphens/>
      <w:spacing w:after="120"/>
    </w:pPr>
    <w:rPr>
      <w:kern w:val="2"/>
      <w:sz w:val="20"/>
      <w:szCs w:val="20"/>
      <w:lang w:eastAsia="zh-CN"/>
    </w:rPr>
  </w:style>
  <w:style w:type="character" w:customStyle="1" w:styleId="BodyTextChar">
    <w:name w:val="Body Text Char"/>
    <w:link w:val="BodyText"/>
    <w:rsid w:val="00AC7250"/>
    <w:rPr>
      <w:kern w:val="2"/>
      <w:lang w:eastAsia="zh-CN"/>
    </w:rPr>
  </w:style>
  <w:style w:type="paragraph" w:styleId="List">
    <w:name w:val="List"/>
    <w:basedOn w:val="BodyText"/>
    <w:rsid w:val="00AC7250"/>
  </w:style>
  <w:style w:type="paragraph" w:styleId="Caption">
    <w:name w:val="caption"/>
    <w:basedOn w:val="Normal"/>
    <w:qFormat/>
    <w:rsid w:val="00AC7250"/>
    <w:pPr>
      <w:suppressLineNumbers/>
      <w:suppressAutoHyphens/>
      <w:spacing w:before="120" w:after="120"/>
    </w:pPr>
    <w:rPr>
      <w:rFonts w:cs="Lucida Sans"/>
      <w:i/>
      <w:iCs/>
      <w:kern w:val="2"/>
      <w:lang w:eastAsia="zh-CN"/>
    </w:rPr>
  </w:style>
  <w:style w:type="paragraph" w:customStyle="1" w:styleId="Indeks">
    <w:name w:val="Indeks"/>
    <w:basedOn w:val="Normal"/>
    <w:rsid w:val="00AC7250"/>
    <w:pPr>
      <w:suppressLineNumbers/>
      <w:suppressAutoHyphens/>
    </w:pPr>
    <w:rPr>
      <w:rFonts w:cs="Tahoma"/>
      <w:kern w:val="2"/>
      <w:sz w:val="20"/>
      <w:szCs w:val="20"/>
      <w:lang w:eastAsia="zh-CN"/>
    </w:rPr>
  </w:style>
  <w:style w:type="paragraph" w:customStyle="1" w:styleId="Nagwek1">
    <w:name w:val="Nagłówek1"/>
    <w:basedOn w:val="Normal"/>
    <w:next w:val="BodyText"/>
    <w:rsid w:val="00AC7250"/>
    <w:pPr>
      <w:keepNext/>
      <w:suppressAutoHyphens/>
      <w:spacing w:before="240" w:after="120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customStyle="1" w:styleId="Legenda1">
    <w:name w:val="Legenda1"/>
    <w:basedOn w:val="Normal"/>
    <w:rsid w:val="00AC7250"/>
    <w:pPr>
      <w:suppressLineNumbers/>
      <w:suppressAutoHyphens/>
      <w:spacing w:before="120" w:after="120"/>
    </w:pPr>
    <w:rPr>
      <w:i/>
      <w:iCs/>
      <w:kern w:val="2"/>
      <w:lang w:eastAsia="zh-CN"/>
    </w:rPr>
  </w:style>
  <w:style w:type="paragraph" w:styleId="Signature">
    <w:name w:val="Signature"/>
    <w:basedOn w:val="Normal"/>
    <w:link w:val="SignatureChar"/>
    <w:rsid w:val="00AC7250"/>
    <w:pPr>
      <w:suppressLineNumbers/>
      <w:suppressAutoHyphens/>
      <w:spacing w:before="120" w:after="120"/>
    </w:pPr>
    <w:rPr>
      <w:rFonts w:cs="Tahoma"/>
      <w:i/>
      <w:iCs/>
      <w:kern w:val="2"/>
      <w:sz w:val="20"/>
      <w:szCs w:val="20"/>
      <w:lang w:eastAsia="zh-CN"/>
    </w:rPr>
  </w:style>
  <w:style w:type="character" w:customStyle="1" w:styleId="SignatureChar">
    <w:name w:val="Signature Char"/>
    <w:link w:val="Signature"/>
    <w:rsid w:val="00AC7250"/>
    <w:rPr>
      <w:rFonts w:cs="Tahoma"/>
      <w:i/>
      <w:iCs/>
      <w:kern w:val="2"/>
      <w:lang w:eastAsia="zh-CN"/>
    </w:rPr>
  </w:style>
  <w:style w:type="paragraph" w:customStyle="1" w:styleId="Gwkaistopka">
    <w:name w:val="Główka i stopka"/>
    <w:basedOn w:val="Normal"/>
    <w:rsid w:val="00AC7250"/>
    <w:pPr>
      <w:suppressLineNumbers/>
      <w:tabs>
        <w:tab w:val="center" w:pos="4819"/>
        <w:tab w:val="right" w:pos="9638"/>
      </w:tabs>
      <w:suppressAutoHyphens/>
    </w:pPr>
    <w:rPr>
      <w:kern w:val="2"/>
      <w:sz w:val="20"/>
      <w:szCs w:val="20"/>
      <w:lang w:eastAsia="zh-CN"/>
    </w:rPr>
  </w:style>
  <w:style w:type="paragraph" w:customStyle="1" w:styleId="Heading">
    <w:name w:val="Heading"/>
    <w:basedOn w:val="Normal"/>
    <w:next w:val="BodyText"/>
    <w:rsid w:val="00AC7250"/>
    <w:pPr>
      <w:keepNext/>
      <w:suppressAutoHyphens/>
      <w:spacing w:before="240" w:after="120"/>
    </w:pPr>
    <w:rPr>
      <w:rFonts w:ascii="Arial" w:eastAsia="Tahoma" w:hAnsi="Arial" w:cs="Tahoma"/>
      <w:kern w:val="2"/>
      <w:sz w:val="28"/>
      <w:szCs w:val="28"/>
      <w:lang w:eastAsia="zh-CN"/>
    </w:rPr>
  </w:style>
  <w:style w:type="paragraph" w:customStyle="1" w:styleId="Index">
    <w:name w:val="Index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Zwykytekst2">
    <w:name w:val="Zwykły tekst2"/>
    <w:basedOn w:val="Normal"/>
    <w:rsid w:val="00AC7250"/>
    <w:pPr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PlainText1">
    <w:name w:val="Plain Text1"/>
    <w:basedOn w:val="Normal"/>
    <w:next w:val="Normal"/>
    <w:rsid w:val="00AC7250"/>
    <w:pPr>
      <w:suppressAutoHyphens/>
    </w:pPr>
    <w:rPr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AC7250"/>
    <w:pPr>
      <w:jc w:val="center"/>
    </w:pPr>
    <w:rPr>
      <w:b/>
      <w:bCs/>
    </w:rPr>
  </w:style>
  <w:style w:type="paragraph" w:customStyle="1" w:styleId="Zawartoramki">
    <w:name w:val="Zawartość ramki"/>
    <w:basedOn w:val="BodyText"/>
    <w:rsid w:val="00AC7250"/>
  </w:style>
  <w:style w:type="paragraph" w:customStyle="1" w:styleId="Zawartotabeli0">
    <w:name w:val="Zawarto?? tabeli"/>
    <w:basedOn w:val="Normal"/>
    <w:rsid w:val="00AC7250"/>
    <w:pPr>
      <w:suppressLineNumbers/>
      <w:suppressAutoHyphens/>
    </w:pPr>
    <w:rPr>
      <w:kern w:val="2"/>
      <w:sz w:val="20"/>
      <w:szCs w:val="20"/>
      <w:lang w:eastAsia="zh-CN"/>
    </w:rPr>
  </w:style>
  <w:style w:type="paragraph" w:customStyle="1" w:styleId="Nagwektabeli0">
    <w:name w:val="Nag?ówek tabeli"/>
    <w:basedOn w:val="Zawartotabeli0"/>
    <w:rsid w:val="00AC7250"/>
    <w:pPr>
      <w:jc w:val="center"/>
    </w:pPr>
    <w:rPr>
      <w:b/>
      <w:i/>
    </w:rPr>
  </w:style>
  <w:style w:type="paragraph" w:customStyle="1" w:styleId="Cytaty">
    <w:name w:val="Cytaty"/>
    <w:basedOn w:val="Normal"/>
    <w:rsid w:val="00AC7250"/>
    <w:pPr>
      <w:suppressAutoHyphens/>
      <w:spacing w:after="283"/>
      <w:ind w:left="567" w:right="567"/>
    </w:pPr>
    <w:rPr>
      <w:kern w:val="2"/>
      <w:sz w:val="20"/>
      <w:szCs w:val="20"/>
      <w:lang w:eastAsia="zh-CN"/>
    </w:rPr>
  </w:style>
  <w:style w:type="paragraph" w:styleId="Subtitle">
    <w:name w:val="Subtitle"/>
    <w:basedOn w:val="Nagwek1"/>
    <w:next w:val="BodyText"/>
    <w:link w:val="SubtitleChar"/>
    <w:qFormat/>
    <w:rsid w:val="00AC7250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link w:val="Subtitle"/>
    <w:rsid w:val="00AC7250"/>
    <w:rPr>
      <w:rFonts w:ascii="Arial" w:eastAsia="Lucida Sans Unicode" w:hAnsi="Arial" w:cs="Tahoma"/>
      <w:kern w:val="2"/>
      <w:sz w:val="36"/>
      <w:szCs w:val="36"/>
      <w:lang w:eastAsia="zh-CN"/>
    </w:rPr>
  </w:style>
  <w:style w:type="paragraph" w:customStyle="1" w:styleId="Zwykytekst1">
    <w:name w:val="Zwykły tekst1"/>
    <w:basedOn w:val="Normal"/>
    <w:rsid w:val="00AC7250"/>
    <w:pPr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Nagwek81">
    <w:name w:val="Nagłówek 81"/>
    <w:basedOn w:val="Normal"/>
    <w:next w:val="Normal"/>
    <w:rsid w:val="00AC7250"/>
    <w:pPr>
      <w:suppressAutoHyphens/>
    </w:pPr>
    <w:rPr>
      <w:kern w:val="2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rsid w:val="00AC7250"/>
    <w:pPr>
      <w:suppressAutoHyphens/>
      <w:ind w:firstLine="4536"/>
    </w:pPr>
    <w:rPr>
      <w:kern w:val="2"/>
      <w:sz w:val="20"/>
      <w:szCs w:val="20"/>
      <w:lang w:eastAsia="zh-CN"/>
    </w:rPr>
  </w:style>
  <w:style w:type="character" w:customStyle="1" w:styleId="BodyTextIndentChar">
    <w:name w:val="Body Text Indent Char"/>
    <w:link w:val="BodyTextIndent"/>
    <w:rsid w:val="00AC7250"/>
    <w:rPr>
      <w:kern w:val="2"/>
      <w:lang w:eastAsia="zh-CN"/>
    </w:rPr>
  </w:style>
  <w:style w:type="paragraph" w:styleId="ListParagraph">
    <w:name w:val="List Paragraph"/>
    <w:basedOn w:val="Normal"/>
    <w:qFormat/>
    <w:rsid w:val="00AC7250"/>
    <w:pPr>
      <w:suppressAutoHyphens/>
      <w:ind w:left="720"/>
      <w:contextualSpacing/>
    </w:pPr>
    <w:rPr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2163-9180-407B-AF15-9C303CFD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Jan</dc:creator>
  <cp:lastModifiedBy>user</cp:lastModifiedBy>
  <cp:revision>4</cp:revision>
  <cp:lastPrinted>2024-07-28T06:54:00Z</cp:lastPrinted>
  <dcterms:created xsi:type="dcterms:W3CDTF">2024-08-02T07:04:00Z</dcterms:created>
  <dcterms:modified xsi:type="dcterms:W3CDTF">2024-08-02T07:09:00Z</dcterms:modified>
</cp:coreProperties>
</file>